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5E" w:rsidRPr="008B56ED" w:rsidRDefault="008F645E" w:rsidP="008F645E">
      <w:pPr>
        <w:jc w:val="center"/>
        <w:rPr>
          <w:b/>
        </w:rPr>
      </w:pPr>
      <w:r w:rsidRPr="008B56ED">
        <w:rPr>
          <w:b/>
        </w:rPr>
        <w:t>Негосударственное образовательное частное учреждение высшего образования Московская академия предпринимательства при Правительстве Москвы</w:t>
      </w:r>
    </w:p>
    <w:p w:rsidR="008F645E" w:rsidRPr="008B56ED" w:rsidRDefault="008F645E" w:rsidP="008F645E">
      <w:pPr>
        <w:jc w:val="center"/>
        <w:rPr>
          <w:b/>
        </w:rPr>
      </w:pPr>
    </w:p>
    <w:p w:rsidR="008F645E" w:rsidRPr="00FC5B8D" w:rsidRDefault="008F645E" w:rsidP="008F645E">
      <w:pPr>
        <w:jc w:val="center"/>
      </w:pPr>
    </w:p>
    <w:p w:rsidR="008F645E" w:rsidRPr="00FC5B8D" w:rsidRDefault="008F645E" w:rsidP="008F645E"/>
    <w:p w:rsidR="00983D25" w:rsidRDefault="00983D25" w:rsidP="008B56ED">
      <w:pPr>
        <w:ind w:firstLine="0"/>
        <w:jc w:val="right"/>
        <w:rPr>
          <w:color w:val="000000"/>
          <w:sz w:val="20"/>
          <w:szCs w:val="20"/>
          <w:lang w:val="en-US"/>
        </w:rPr>
      </w:pPr>
    </w:p>
    <w:p w:rsidR="00983D25" w:rsidRDefault="00983D25" w:rsidP="008B56ED">
      <w:pPr>
        <w:ind w:firstLine="0"/>
        <w:jc w:val="right"/>
        <w:rPr>
          <w:color w:val="000000"/>
          <w:sz w:val="20"/>
          <w:szCs w:val="20"/>
          <w:lang w:val="en-US"/>
        </w:rPr>
      </w:pPr>
    </w:p>
    <w:p w:rsidR="00983D25" w:rsidRDefault="00983D25" w:rsidP="008B56ED">
      <w:pPr>
        <w:ind w:firstLine="0"/>
        <w:jc w:val="right"/>
        <w:rPr>
          <w:color w:val="000000"/>
          <w:sz w:val="20"/>
          <w:szCs w:val="20"/>
          <w:lang w:val="en-US"/>
        </w:rPr>
      </w:pPr>
    </w:p>
    <w:p w:rsidR="00983D25" w:rsidRDefault="00983D25" w:rsidP="008B56ED">
      <w:pPr>
        <w:ind w:firstLine="0"/>
        <w:jc w:val="right"/>
        <w:rPr>
          <w:color w:val="000000"/>
          <w:sz w:val="20"/>
          <w:szCs w:val="20"/>
          <w:lang w:val="en-US"/>
        </w:rPr>
      </w:pPr>
    </w:p>
    <w:p w:rsidR="00983D25" w:rsidRDefault="00983D25" w:rsidP="008B56ED">
      <w:pPr>
        <w:ind w:firstLine="0"/>
        <w:jc w:val="right"/>
        <w:rPr>
          <w:color w:val="000000"/>
          <w:sz w:val="20"/>
          <w:szCs w:val="20"/>
          <w:lang w:val="en-US"/>
        </w:rPr>
      </w:pPr>
    </w:p>
    <w:p w:rsidR="00983D25" w:rsidRDefault="00983D25" w:rsidP="008B56ED">
      <w:pPr>
        <w:ind w:firstLine="0"/>
        <w:jc w:val="right"/>
        <w:rPr>
          <w:color w:val="000000"/>
          <w:sz w:val="20"/>
          <w:szCs w:val="20"/>
          <w:lang w:val="en-US"/>
        </w:rPr>
      </w:pPr>
    </w:p>
    <w:p w:rsidR="00D07908" w:rsidRPr="00D07908" w:rsidRDefault="00D07908" w:rsidP="008B56ED">
      <w:pPr>
        <w:ind w:firstLine="0"/>
        <w:jc w:val="right"/>
        <w:rPr>
          <w:color w:val="000000"/>
          <w:sz w:val="20"/>
          <w:szCs w:val="20"/>
        </w:rPr>
      </w:pPr>
      <w:r w:rsidRPr="00D07908">
        <w:rPr>
          <w:color w:val="000000"/>
          <w:sz w:val="20"/>
          <w:szCs w:val="20"/>
        </w:rPr>
        <w:t xml:space="preserve">Утверждено на заседании </w:t>
      </w:r>
    </w:p>
    <w:p w:rsidR="00D07908" w:rsidRPr="00D07908" w:rsidRDefault="00D07908" w:rsidP="00D07908">
      <w:pPr>
        <w:jc w:val="right"/>
        <w:rPr>
          <w:color w:val="000000"/>
          <w:sz w:val="20"/>
          <w:szCs w:val="20"/>
        </w:rPr>
      </w:pPr>
      <w:r w:rsidRPr="00D07908">
        <w:rPr>
          <w:color w:val="000000"/>
          <w:sz w:val="20"/>
          <w:szCs w:val="20"/>
        </w:rPr>
        <w:t xml:space="preserve">Ученого Совета НОЧУ </w:t>
      </w:r>
      <w:proofErr w:type="spellStart"/>
      <w:r w:rsidRPr="00D07908">
        <w:rPr>
          <w:color w:val="000000"/>
          <w:sz w:val="20"/>
          <w:szCs w:val="20"/>
        </w:rPr>
        <w:t>МосАП</w:t>
      </w:r>
      <w:proofErr w:type="spellEnd"/>
      <w:r w:rsidRPr="00D07908">
        <w:rPr>
          <w:color w:val="000000"/>
          <w:sz w:val="20"/>
          <w:szCs w:val="20"/>
        </w:rPr>
        <w:t xml:space="preserve"> </w:t>
      </w:r>
    </w:p>
    <w:p w:rsidR="00D07908" w:rsidRPr="00D07908" w:rsidRDefault="00D07908" w:rsidP="00D07908">
      <w:pPr>
        <w:jc w:val="right"/>
        <w:rPr>
          <w:sz w:val="20"/>
          <w:szCs w:val="20"/>
        </w:rPr>
      </w:pPr>
      <w:r w:rsidRPr="00D07908">
        <w:rPr>
          <w:color w:val="000000"/>
          <w:sz w:val="20"/>
          <w:szCs w:val="20"/>
        </w:rPr>
        <w:t>24 июня 2015г.,</w:t>
      </w:r>
      <w:r w:rsidR="008B56ED">
        <w:rPr>
          <w:color w:val="000000"/>
          <w:sz w:val="20"/>
          <w:szCs w:val="20"/>
        </w:rPr>
        <w:t xml:space="preserve"> </w:t>
      </w:r>
      <w:r w:rsidRPr="00D07908">
        <w:rPr>
          <w:color w:val="000000"/>
          <w:sz w:val="20"/>
          <w:szCs w:val="20"/>
        </w:rPr>
        <w:t>протокол № 83</w:t>
      </w:r>
    </w:p>
    <w:p w:rsidR="008F645E" w:rsidRPr="00FC5B8D" w:rsidRDefault="008F645E" w:rsidP="008F645E">
      <w:pPr>
        <w:jc w:val="right"/>
      </w:pPr>
    </w:p>
    <w:p w:rsidR="008F645E" w:rsidRPr="00FC5B8D" w:rsidRDefault="008F645E" w:rsidP="008F645E"/>
    <w:p w:rsidR="008F645E" w:rsidRPr="00FC5B8D" w:rsidRDefault="008F645E" w:rsidP="008F645E"/>
    <w:p w:rsidR="008F645E" w:rsidRPr="00FC5B8D" w:rsidRDefault="008F645E" w:rsidP="008F645E"/>
    <w:p w:rsidR="008F645E" w:rsidRPr="00FC5B8D" w:rsidRDefault="008F645E" w:rsidP="008F645E"/>
    <w:p w:rsidR="008F645E" w:rsidRPr="00FC5B8D" w:rsidRDefault="008F645E" w:rsidP="008F645E"/>
    <w:p w:rsidR="008F645E" w:rsidRPr="00FC5B8D" w:rsidRDefault="008F645E" w:rsidP="008F645E"/>
    <w:p w:rsidR="008F645E" w:rsidRPr="00FC5B8D" w:rsidRDefault="008F645E" w:rsidP="008F645E"/>
    <w:p w:rsidR="008F645E" w:rsidRPr="008B56ED" w:rsidRDefault="008F645E" w:rsidP="008F645E">
      <w:pPr>
        <w:rPr>
          <w:b/>
        </w:rPr>
      </w:pPr>
    </w:p>
    <w:p w:rsidR="008F645E" w:rsidRPr="008B56ED" w:rsidRDefault="008F645E" w:rsidP="008F645E">
      <w:pPr>
        <w:spacing w:line="276" w:lineRule="auto"/>
        <w:jc w:val="center"/>
        <w:rPr>
          <w:b/>
        </w:rPr>
      </w:pPr>
      <w:r w:rsidRPr="008B56ED">
        <w:rPr>
          <w:b/>
        </w:rPr>
        <w:t xml:space="preserve">Основная профессиональная образовательная программа (ОПОП) высшего профессионального образования </w:t>
      </w:r>
    </w:p>
    <w:p w:rsidR="008F645E" w:rsidRPr="008B56ED" w:rsidRDefault="008F645E" w:rsidP="008F645E">
      <w:pPr>
        <w:spacing w:line="276" w:lineRule="auto"/>
        <w:jc w:val="center"/>
        <w:rPr>
          <w:b/>
        </w:rPr>
      </w:pPr>
    </w:p>
    <w:p w:rsidR="008F645E" w:rsidRPr="008B56ED" w:rsidRDefault="008F645E" w:rsidP="008F645E">
      <w:pPr>
        <w:spacing w:line="276" w:lineRule="auto"/>
        <w:jc w:val="center"/>
        <w:rPr>
          <w:b/>
        </w:rPr>
      </w:pPr>
      <w:r w:rsidRPr="008B56ED">
        <w:rPr>
          <w:b/>
        </w:rPr>
        <w:t>Направление подготовки 030900.62</w:t>
      </w:r>
      <w:proofErr w:type="gramStart"/>
      <w:r w:rsidR="008B56ED" w:rsidRPr="008B56ED">
        <w:rPr>
          <w:b/>
        </w:rPr>
        <w:t xml:space="preserve">( </w:t>
      </w:r>
      <w:proofErr w:type="gramEnd"/>
      <w:r w:rsidR="008B56ED" w:rsidRPr="008B56ED">
        <w:rPr>
          <w:b/>
        </w:rPr>
        <w:t>40.03.01)</w:t>
      </w:r>
      <w:r w:rsidRPr="008B56ED">
        <w:rPr>
          <w:b/>
        </w:rPr>
        <w:t xml:space="preserve"> «Юриспруденция»</w:t>
      </w:r>
    </w:p>
    <w:p w:rsidR="008F645E" w:rsidRPr="008B56ED" w:rsidRDefault="008F645E" w:rsidP="008F645E">
      <w:pPr>
        <w:spacing w:line="276" w:lineRule="auto"/>
        <w:jc w:val="center"/>
        <w:rPr>
          <w:b/>
        </w:rPr>
      </w:pPr>
      <w:r w:rsidRPr="008B56ED">
        <w:rPr>
          <w:b/>
        </w:rPr>
        <w:t>профиль «Гражданско-правовой»</w:t>
      </w:r>
    </w:p>
    <w:p w:rsidR="008F645E" w:rsidRPr="008B56ED" w:rsidRDefault="008F645E" w:rsidP="008F645E">
      <w:pPr>
        <w:spacing w:line="276" w:lineRule="auto"/>
        <w:jc w:val="center"/>
        <w:rPr>
          <w:b/>
        </w:rPr>
      </w:pPr>
      <w:r w:rsidRPr="008B56ED">
        <w:rPr>
          <w:b/>
        </w:rPr>
        <w:t xml:space="preserve">Квалификация (степень) выпускника – Бакалавр </w:t>
      </w:r>
    </w:p>
    <w:p w:rsidR="008F645E" w:rsidRPr="008B56ED" w:rsidRDefault="008F645E" w:rsidP="008F645E">
      <w:pPr>
        <w:spacing w:line="276" w:lineRule="auto"/>
        <w:jc w:val="center"/>
        <w:rPr>
          <w:b/>
        </w:rPr>
      </w:pPr>
      <w:r w:rsidRPr="008B56ED">
        <w:rPr>
          <w:b/>
        </w:rPr>
        <w:t>Нормативный срок освоения программы по очной форме обучения – 4 года</w:t>
      </w:r>
    </w:p>
    <w:p w:rsidR="008F645E" w:rsidRPr="008B56ED" w:rsidRDefault="008F645E" w:rsidP="008F645E">
      <w:pPr>
        <w:spacing w:line="276" w:lineRule="auto"/>
        <w:ind w:firstLine="0"/>
        <w:rPr>
          <w:b/>
        </w:rPr>
      </w:pPr>
    </w:p>
    <w:p w:rsidR="008F645E" w:rsidRPr="00FC5B8D" w:rsidRDefault="008F645E" w:rsidP="008F645E">
      <w:pPr>
        <w:spacing w:line="276" w:lineRule="auto"/>
        <w:rPr>
          <w:b/>
        </w:rPr>
      </w:pPr>
    </w:p>
    <w:p w:rsidR="008F645E" w:rsidRPr="00FC5B8D" w:rsidRDefault="008F645E" w:rsidP="008F645E">
      <w:pPr>
        <w:spacing w:line="276" w:lineRule="auto"/>
        <w:rPr>
          <w:b/>
        </w:rPr>
      </w:pPr>
    </w:p>
    <w:p w:rsidR="008F645E" w:rsidRPr="00FC5B8D" w:rsidRDefault="008F645E" w:rsidP="008F645E">
      <w:pPr>
        <w:spacing w:line="276" w:lineRule="auto"/>
        <w:jc w:val="center"/>
        <w:rPr>
          <w:b/>
        </w:rPr>
      </w:pPr>
    </w:p>
    <w:p w:rsidR="008F645E" w:rsidRPr="00FC5B8D" w:rsidRDefault="008F645E" w:rsidP="008F645E">
      <w:pPr>
        <w:spacing w:line="276" w:lineRule="auto"/>
        <w:jc w:val="center"/>
        <w:rPr>
          <w:b/>
        </w:rPr>
      </w:pPr>
    </w:p>
    <w:p w:rsidR="008F645E" w:rsidRPr="00FC5B8D" w:rsidRDefault="008F645E" w:rsidP="008F645E">
      <w:pPr>
        <w:spacing w:line="276" w:lineRule="auto"/>
        <w:jc w:val="center"/>
        <w:rPr>
          <w:b/>
        </w:rPr>
      </w:pPr>
    </w:p>
    <w:p w:rsidR="008F645E" w:rsidRPr="00FC5B8D" w:rsidRDefault="008F645E" w:rsidP="008F645E">
      <w:pPr>
        <w:spacing w:line="276" w:lineRule="auto"/>
        <w:jc w:val="center"/>
        <w:rPr>
          <w:b/>
        </w:rPr>
      </w:pPr>
    </w:p>
    <w:p w:rsidR="008F645E" w:rsidRDefault="008F645E" w:rsidP="008F645E">
      <w:pPr>
        <w:spacing w:line="276" w:lineRule="auto"/>
        <w:jc w:val="center"/>
        <w:rPr>
          <w:b/>
        </w:rPr>
      </w:pPr>
    </w:p>
    <w:p w:rsidR="00E17D73" w:rsidRDefault="00E17D73" w:rsidP="008F645E">
      <w:pPr>
        <w:spacing w:line="276" w:lineRule="auto"/>
        <w:jc w:val="center"/>
        <w:rPr>
          <w:b/>
        </w:rPr>
      </w:pPr>
    </w:p>
    <w:p w:rsidR="00E17D73" w:rsidRDefault="00E17D73" w:rsidP="008F645E">
      <w:pPr>
        <w:spacing w:line="276" w:lineRule="auto"/>
        <w:jc w:val="center"/>
        <w:rPr>
          <w:b/>
        </w:rPr>
      </w:pPr>
    </w:p>
    <w:p w:rsidR="00E17D73" w:rsidRDefault="00E17D73" w:rsidP="008F645E">
      <w:pPr>
        <w:spacing w:line="276" w:lineRule="auto"/>
        <w:jc w:val="center"/>
        <w:rPr>
          <w:b/>
        </w:rPr>
      </w:pPr>
    </w:p>
    <w:p w:rsidR="00E17D73" w:rsidRDefault="00E17D73" w:rsidP="008F645E">
      <w:pPr>
        <w:spacing w:line="276" w:lineRule="auto"/>
        <w:jc w:val="center"/>
        <w:rPr>
          <w:b/>
        </w:rPr>
      </w:pPr>
    </w:p>
    <w:p w:rsidR="00E17D73" w:rsidRDefault="00E17D73" w:rsidP="008F645E">
      <w:pPr>
        <w:spacing w:line="276" w:lineRule="auto"/>
        <w:jc w:val="center"/>
        <w:rPr>
          <w:b/>
        </w:rPr>
      </w:pPr>
    </w:p>
    <w:p w:rsidR="00E17D73" w:rsidRDefault="00E17D73" w:rsidP="008F645E">
      <w:pPr>
        <w:spacing w:line="276" w:lineRule="auto"/>
        <w:jc w:val="center"/>
        <w:rPr>
          <w:b/>
        </w:rPr>
      </w:pPr>
    </w:p>
    <w:p w:rsidR="00E17D73" w:rsidRDefault="00E17D73" w:rsidP="008F645E">
      <w:pPr>
        <w:spacing w:line="276" w:lineRule="auto"/>
        <w:jc w:val="center"/>
        <w:rPr>
          <w:b/>
        </w:rPr>
      </w:pPr>
    </w:p>
    <w:p w:rsidR="00E17D73" w:rsidRDefault="00E17D73" w:rsidP="008F645E">
      <w:pPr>
        <w:spacing w:line="276" w:lineRule="auto"/>
        <w:jc w:val="center"/>
        <w:rPr>
          <w:b/>
        </w:rPr>
      </w:pPr>
    </w:p>
    <w:p w:rsidR="00E17D73" w:rsidRPr="00FC5B8D" w:rsidRDefault="00E17D73" w:rsidP="008F645E">
      <w:pPr>
        <w:spacing w:line="276" w:lineRule="auto"/>
        <w:jc w:val="center"/>
        <w:rPr>
          <w:b/>
        </w:rPr>
      </w:pPr>
    </w:p>
    <w:p w:rsidR="008F645E" w:rsidRPr="00FC5B8D" w:rsidRDefault="008F645E" w:rsidP="008F645E">
      <w:pPr>
        <w:spacing w:line="276" w:lineRule="auto"/>
        <w:jc w:val="center"/>
        <w:rPr>
          <w:b/>
        </w:rPr>
      </w:pPr>
    </w:p>
    <w:p w:rsidR="008F645E" w:rsidRPr="00FC5B8D" w:rsidRDefault="00FC5B8D" w:rsidP="008F645E">
      <w:pPr>
        <w:spacing w:line="276" w:lineRule="auto"/>
        <w:ind w:firstLine="0"/>
        <w:jc w:val="center"/>
      </w:pPr>
      <w:r w:rsidRPr="00FC5B8D">
        <w:t>Москва 2015</w:t>
      </w:r>
    </w:p>
    <w:p w:rsidR="008F645E" w:rsidRPr="00FC5B8D" w:rsidRDefault="008F645E" w:rsidP="008F645E">
      <w:pPr>
        <w:spacing w:line="276" w:lineRule="auto"/>
        <w:jc w:val="center"/>
        <w:rPr>
          <w:b/>
        </w:rPr>
      </w:pPr>
    </w:p>
    <w:p w:rsidR="008F645E" w:rsidRPr="00FC5B8D" w:rsidRDefault="008F645E" w:rsidP="008F645E">
      <w:pPr>
        <w:ind w:firstLine="0"/>
      </w:pPr>
    </w:p>
    <w:p w:rsidR="008F645E" w:rsidRPr="00FC5B8D" w:rsidRDefault="008F645E" w:rsidP="008F645E">
      <w:pPr>
        <w:ind w:firstLine="0"/>
      </w:pPr>
    </w:p>
    <w:p w:rsidR="008F645E" w:rsidRPr="00FC5B8D" w:rsidRDefault="008F645E" w:rsidP="008F645E">
      <w:pPr>
        <w:jc w:val="center"/>
        <w:rPr>
          <w:b/>
        </w:rPr>
      </w:pPr>
    </w:p>
    <w:p w:rsidR="008F645E" w:rsidRPr="00FC5B8D" w:rsidRDefault="008F645E" w:rsidP="008F645E">
      <w:pPr>
        <w:jc w:val="center"/>
        <w:rPr>
          <w:b/>
        </w:rPr>
      </w:pPr>
      <w:r w:rsidRPr="00FC5B8D">
        <w:rPr>
          <w:b/>
        </w:rPr>
        <w:t>СОДЕРЖАНИЕ</w:t>
      </w:r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>1. Общие положения</w:t>
      </w:r>
    </w:p>
    <w:p w:rsidR="008F645E" w:rsidRPr="00FC5B8D" w:rsidRDefault="008F645E" w:rsidP="008F645E">
      <w:pPr>
        <w:ind w:firstLine="567"/>
      </w:pPr>
      <w:r w:rsidRPr="00FC5B8D">
        <w:t xml:space="preserve">1.1. Основная образовательная программа (ООП) </w:t>
      </w:r>
      <w:proofErr w:type="spellStart"/>
      <w:r w:rsidRPr="00FC5B8D">
        <w:t>бакалавриата</w:t>
      </w:r>
      <w:proofErr w:type="spellEnd"/>
      <w:r w:rsidRPr="00FC5B8D">
        <w:t>.</w:t>
      </w:r>
    </w:p>
    <w:p w:rsidR="008F645E" w:rsidRPr="00FC5B8D" w:rsidRDefault="008F645E" w:rsidP="008F645E">
      <w:pPr>
        <w:ind w:firstLine="567"/>
      </w:pPr>
      <w:r w:rsidRPr="00FC5B8D">
        <w:t>1.2. Нормативные документы для разработки бакалаврской программы</w:t>
      </w:r>
    </w:p>
    <w:p w:rsidR="008F645E" w:rsidRPr="00FC5B8D" w:rsidRDefault="008F645E" w:rsidP="008F645E">
      <w:pPr>
        <w:ind w:firstLine="567"/>
      </w:pPr>
      <w:r w:rsidRPr="00FC5B8D">
        <w:t>1.3. Общая характеристика магистерской программы</w:t>
      </w:r>
    </w:p>
    <w:p w:rsidR="008F645E" w:rsidRPr="00FC5B8D" w:rsidRDefault="008F645E" w:rsidP="008F645E">
      <w:pPr>
        <w:widowControl/>
        <w:ind w:firstLine="567"/>
      </w:pPr>
      <w:r w:rsidRPr="00FC5B8D">
        <w:t>1.4 Требования к уровню подготовки, необходимому для освоения бакалаврской программы</w:t>
      </w:r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>2. Характеристика профессиональной деятельности выпускника бакалаврской программы</w:t>
      </w:r>
    </w:p>
    <w:p w:rsidR="008F645E" w:rsidRPr="00FC5B8D" w:rsidRDefault="008F645E" w:rsidP="008F645E">
      <w:pPr>
        <w:ind w:firstLine="567"/>
      </w:pPr>
      <w:r w:rsidRPr="00FC5B8D">
        <w:t>2.1. Область профессиональной деятельности выпускника</w:t>
      </w:r>
    </w:p>
    <w:p w:rsidR="008F645E" w:rsidRPr="00FC5B8D" w:rsidRDefault="008F645E" w:rsidP="008F645E">
      <w:pPr>
        <w:ind w:firstLine="567"/>
      </w:pPr>
      <w:r w:rsidRPr="00FC5B8D">
        <w:t>2.2. Объекты профессиональной деятельности выпускника</w:t>
      </w:r>
    </w:p>
    <w:p w:rsidR="008F645E" w:rsidRPr="00FC5B8D" w:rsidRDefault="008F645E" w:rsidP="008F645E">
      <w:pPr>
        <w:ind w:firstLine="567"/>
      </w:pPr>
      <w:r w:rsidRPr="00FC5B8D">
        <w:t>2.3. Виды профессиональной деятельности выпускника</w:t>
      </w:r>
    </w:p>
    <w:p w:rsidR="008F645E" w:rsidRPr="00FC5B8D" w:rsidRDefault="008F645E" w:rsidP="008F645E">
      <w:pPr>
        <w:ind w:firstLine="567"/>
        <w:rPr>
          <w:b/>
        </w:rPr>
      </w:pPr>
      <w:r w:rsidRPr="00FC5B8D">
        <w:t>2.4. Задачи профессиональной деятельности выпускника</w:t>
      </w:r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 xml:space="preserve">3. Компетенции выпускника ООП </w:t>
      </w:r>
      <w:proofErr w:type="spellStart"/>
      <w:r w:rsidRPr="00FC5B8D">
        <w:rPr>
          <w:b/>
        </w:rPr>
        <w:t>бакалавриата</w:t>
      </w:r>
      <w:proofErr w:type="spellEnd"/>
      <w:r w:rsidRPr="00FC5B8D">
        <w:rPr>
          <w:b/>
        </w:rPr>
        <w:t>, формируемые в результате освоения бакалаврской программы</w:t>
      </w:r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>4. Документы, регламентирующие содержание и организацию образовательного процесса при реализации бакалаврской программы</w:t>
      </w:r>
    </w:p>
    <w:p w:rsidR="008F645E" w:rsidRPr="00FC5B8D" w:rsidRDefault="008F645E" w:rsidP="008F645E">
      <w:pPr>
        <w:ind w:firstLine="567"/>
      </w:pPr>
      <w:r w:rsidRPr="00FC5B8D">
        <w:t>4.1. Календарный учебный график</w:t>
      </w:r>
    </w:p>
    <w:p w:rsidR="008F645E" w:rsidRPr="00FC5B8D" w:rsidRDefault="008F645E" w:rsidP="008F645E">
      <w:pPr>
        <w:ind w:firstLine="567"/>
      </w:pPr>
      <w:r w:rsidRPr="00FC5B8D">
        <w:t>4.2. Учебный план подготовки бакалавра</w:t>
      </w:r>
    </w:p>
    <w:p w:rsidR="008F645E" w:rsidRPr="00FC5B8D" w:rsidRDefault="008F645E" w:rsidP="008F645E">
      <w:pPr>
        <w:ind w:firstLine="567"/>
      </w:pPr>
      <w:r w:rsidRPr="00FC5B8D">
        <w:t>4.3. Рабочие программы учебных курсов, предметов, дисциплин (модулей)</w:t>
      </w:r>
    </w:p>
    <w:p w:rsidR="008F645E" w:rsidRPr="00FC5B8D" w:rsidRDefault="008F645E" w:rsidP="008F645E">
      <w:pPr>
        <w:ind w:firstLine="567"/>
      </w:pPr>
      <w:r w:rsidRPr="00FC5B8D">
        <w:t>4.3. Программы практик  и организация научно-исследовательской работы обучающихся</w:t>
      </w:r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>5. Фактическое ресурсное обеспечение бакалаврской программы</w:t>
      </w:r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>6. Характеристики среды вуза, обеспечивающие развитие общекультурных (социально-личностных) компетенций выпускников</w:t>
      </w:r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 xml:space="preserve">7. Нормативно-методическое обеспечение системы оценки качества освоения </w:t>
      </w:r>
      <w:proofErr w:type="gramStart"/>
      <w:r w:rsidRPr="00FC5B8D">
        <w:rPr>
          <w:b/>
        </w:rPr>
        <w:t>обучающимися</w:t>
      </w:r>
      <w:proofErr w:type="gramEnd"/>
      <w:r w:rsidRPr="00FC5B8D">
        <w:rPr>
          <w:b/>
        </w:rPr>
        <w:t xml:space="preserve"> бакалаврской программы</w:t>
      </w:r>
    </w:p>
    <w:p w:rsidR="008F645E" w:rsidRPr="00FC5B8D" w:rsidRDefault="008F645E" w:rsidP="008F645E">
      <w:pPr>
        <w:ind w:firstLine="567"/>
        <w:rPr>
          <w:b/>
        </w:rPr>
      </w:pPr>
      <w:r w:rsidRPr="00FC5B8D">
        <w:t>7.1. Фонды оценочных сре</w:t>
      </w:r>
      <w:proofErr w:type="gramStart"/>
      <w:r w:rsidRPr="00FC5B8D">
        <w:t>дств дл</w:t>
      </w:r>
      <w:proofErr w:type="gramEnd"/>
      <w:r w:rsidRPr="00FC5B8D">
        <w:t xml:space="preserve">я проведения </w:t>
      </w:r>
      <w:r w:rsidRPr="00FC5B8D">
        <w:rPr>
          <w:spacing w:val="-3"/>
        </w:rPr>
        <w:t>т</w:t>
      </w:r>
      <w:r w:rsidRPr="00FC5B8D">
        <w:t>екущего контроля успеваемости и промежуточной аттестации</w:t>
      </w:r>
    </w:p>
    <w:p w:rsidR="008F645E" w:rsidRPr="00FC5B8D" w:rsidRDefault="008F645E" w:rsidP="008F645E">
      <w:pPr>
        <w:ind w:firstLine="567"/>
        <w:rPr>
          <w:b/>
        </w:rPr>
      </w:pPr>
      <w:r w:rsidRPr="00FC5B8D">
        <w:t>7.2. Итоговая государственная аттестация выпускников бакалаврской программы</w:t>
      </w:r>
    </w:p>
    <w:p w:rsidR="008F645E" w:rsidRPr="00FC5B8D" w:rsidRDefault="008F645E" w:rsidP="008F645E">
      <w:pPr>
        <w:pStyle w:val="5"/>
        <w:spacing w:line="240" w:lineRule="auto"/>
        <w:ind w:firstLine="0"/>
        <w:rPr>
          <w:sz w:val="24"/>
          <w:szCs w:val="24"/>
        </w:rPr>
      </w:pPr>
      <w:r w:rsidRPr="00FC5B8D">
        <w:rPr>
          <w:sz w:val="24"/>
          <w:szCs w:val="24"/>
        </w:rPr>
        <w:t xml:space="preserve">8. Другие нормативно-методические документы и материалы, обеспечивающие качество подготовки </w:t>
      </w:r>
      <w:proofErr w:type="gramStart"/>
      <w:r w:rsidRPr="00FC5B8D">
        <w:rPr>
          <w:sz w:val="24"/>
          <w:szCs w:val="24"/>
        </w:rPr>
        <w:t>обучающихся</w:t>
      </w:r>
      <w:proofErr w:type="gramEnd"/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>Приложения</w:t>
      </w: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  <w:rPr>
          <w:b/>
        </w:rPr>
      </w:pPr>
      <w:r w:rsidRPr="00FC5B8D">
        <w:rPr>
          <w:b/>
        </w:rPr>
        <w:t xml:space="preserve">1. Общие положения </w:t>
      </w: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rPr>
          <w:b/>
        </w:rPr>
      </w:pPr>
      <w:r w:rsidRPr="00FC5B8D">
        <w:rPr>
          <w:b/>
        </w:rPr>
        <w:t>1.1</w:t>
      </w:r>
      <w:r w:rsidRPr="00FC5B8D">
        <w:t xml:space="preserve">. </w:t>
      </w:r>
      <w:proofErr w:type="gramStart"/>
      <w:r w:rsidRPr="00FC5B8D">
        <w:t xml:space="preserve">Основная образовательная программа </w:t>
      </w:r>
      <w:proofErr w:type="spellStart"/>
      <w:r w:rsidRPr="00FC5B8D">
        <w:t>бакалавриата</w:t>
      </w:r>
      <w:proofErr w:type="spellEnd"/>
      <w:r w:rsidRPr="00FC5B8D">
        <w:t xml:space="preserve">, реализуемая Московской академией предпринимательства при Правительстве Москвы  по направлению подготовки 030900 «Юриспруденция» и профиля подготовки «Гражданско-правового» представляет собой систему документов, разработанную и утвержденную высшим учебным заведением с учетом требований рынка труда на основе Федерального государственного образовательного стандарта по соответствующему направлению подготовки высшего профессионального образования (ФГОС ВПО), а также с учетом рекомендованной примерной образовательной программы. </w:t>
      </w:r>
      <w:proofErr w:type="gramEnd"/>
    </w:p>
    <w:p w:rsidR="008F645E" w:rsidRPr="00FC5B8D" w:rsidRDefault="008F645E" w:rsidP="008F645E">
      <w:proofErr w:type="gramStart"/>
      <w:r w:rsidRPr="00FC5B8D">
        <w:t>ООП регламентирует цели, ожидаемые результаты, содержание, условия и технологии реализации образовательного процесса, оценку качества подготовки выпускника по данному направлению подготовки и включает в себя: учебный план, рабочие программы учебных дисциплин (модулей) и другие материалы, обеспечивающие качество подготовки обучающихся, а также программы учебной и производственной практики, календарный учебный график и методические материалы, обеспечивающие реализацию соответствующей образовательной технологии.</w:t>
      </w:r>
      <w:proofErr w:type="gramEnd"/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rPr>
          <w:rStyle w:val="submenu-table"/>
          <w:b/>
          <w:bCs/>
        </w:rPr>
      </w:pPr>
      <w:r w:rsidRPr="00FC5B8D">
        <w:rPr>
          <w:rStyle w:val="submenu-table"/>
          <w:b/>
          <w:bCs/>
        </w:rPr>
        <w:t xml:space="preserve">1.2. Нормативные документы для разработки ООП </w:t>
      </w:r>
      <w:proofErr w:type="spellStart"/>
      <w:r w:rsidRPr="00FC5B8D">
        <w:rPr>
          <w:rStyle w:val="submenu-table"/>
          <w:b/>
          <w:bCs/>
        </w:rPr>
        <w:t>бакалавриата</w:t>
      </w:r>
      <w:proofErr w:type="spellEnd"/>
      <w:r w:rsidRPr="00FC5B8D">
        <w:rPr>
          <w:rStyle w:val="submenu-table"/>
          <w:b/>
          <w:bCs/>
        </w:rPr>
        <w:t xml:space="preserve"> по направлению подготовки 030501 «Юриспруденция». </w:t>
      </w:r>
    </w:p>
    <w:p w:rsidR="008F645E" w:rsidRPr="00FC5B8D" w:rsidRDefault="008F645E" w:rsidP="008F645E">
      <w:pPr>
        <w:ind w:firstLine="709"/>
      </w:pPr>
      <w:r w:rsidRPr="00FC5B8D">
        <w:t xml:space="preserve">Нормативную правовую базу разработки ООП ВПО </w:t>
      </w:r>
      <w:proofErr w:type="spellStart"/>
      <w:r w:rsidRPr="00FC5B8D">
        <w:t>бакалавриата</w:t>
      </w:r>
      <w:proofErr w:type="spellEnd"/>
      <w:r w:rsidRPr="00FC5B8D">
        <w:t xml:space="preserve"> составляют: </w:t>
      </w:r>
    </w:p>
    <w:p w:rsidR="008F645E" w:rsidRPr="00FC5B8D" w:rsidRDefault="008F645E" w:rsidP="008F645E">
      <w:pPr>
        <w:ind w:firstLine="709"/>
      </w:pPr>
      <w:r w:rsidRPr="00FC5B8D">
        <w:t>Федеральные закон «Об образовании в Российской Федерации» от 29 декабря 2012г. №273-ФЗ;</w:t>
      </w:r>
    </w:p>
    <w:p w:rsidR="008F645E" w:rsidRPr="00FC5B8D" w:rsidRDefault="008F645E" w:rsidP="008F645E">
      <w:pPr>
        <w:ind w:firstLine="709"/>
      </w:pPr>
      <w:r w:rsidRPr="00FC5B8D">
        <w:t>Постановления Правительства РФ «Об утверждении Правил разработки и утверждения федеральных государственных образовательных стандартов» от 24.02.2009г. № 142;</w:t>
      </w:r>
    </w:p>
    <w:p w:rsidR="008F645E" w:rsidRPr="00FC5B8D" w:rsidRDefault="008F645E" w:rsidP="008F645E">
      <w:pPr>
        <w:ind w:firstLine="709"/>
      </w:pPr>
      <w:r w:rsidRPr="00FC5B8D">
        <w:t>«Об утверждении Положения о лицензировании образовательной деятельности» от 28.10.2013г. № 966;</w:t>
      </w:r>
    </w:p>
    <w:p w:rsidR="008F645E" w:rsidRPr="00FC5B8D" w:rsidRDefault="008F645E" w:rsidP="008F645E">
      <w:pPr>
        <w:ind w:firstLine="709"/>
      </w:pPr>
      <w:r w:rsidRPr="00FC5B8D">
        <w:t>«Об утверждении Положения о государственной аккредитации образовательной деятельности» от 18.11.2013г. № 1039;</w:t>
      </w:r>
    </w:p>
    <w:p w:rsidR="008F645E" w:rsidRPr="00FC5B8D" w:rsidRDefault="008F645E" w:rsidP="008F645E">
      <w:pPr>
        <w:ind w:firstLine="709"/>
      </w:pPr>
      <w:r w:rsidRPr="00FC5B8D">
        <w:t xml:space="preserve"> «Об утверждении перечня направлений подготовки (специальностей) высшего профессионального образования, по которым установлены иные нормативные сроки освоения основных образовательных программ высшего профессионального образования (программ </w:t>
      </w:r>
      <w:proofErr w:type="spellStart"/>
      <w:r w:rsidRPr="00FC5B8D">
        <w:t>бакалавриата</w:t>
      </w:r>
      <w:proofErr w:type="spellEnd"/>
      <w:r w:rsidRPr="00FC5B8D">
        <w:t>, программ подготовки специалиста или программ магистратуры) и перечня направлений подготовки (специальностей) высшего профессионального образования, подтверждаемого присвоением лицу квалификации (степени) «специалист» от 30.12.2009г. № 1136.</w:t>
      </w:r>
    </w:p>
    <w:p w:rsidR="008F645E" w:rsidRPr="00FC5B8D" w:rsidRDefault="008F645E" w:rsidP="008F645E">
      <w:pPr>
        <w:ind w:firstLine="709"/>
        <w:rPr>
          <w:color w:val="000000"/>
        </w:rPr>
      </w:pPr>
      <w:r w:rsidRPr="00FC5B8D">
        <w:rPr>
          <w:color w:val="000000"/>
        </w:rPr>
        <w:t xml:space="preserve">Федеральный государственный образовательный стандарт высшего профессионального образования по направлению подготовки 030900 «Юриспруденция», утвержденный приказом Министерства образования и науки Российской Федерации от 4 мая 2010 года № 464. </w:t>
      </w:r>
    </w:p>
    <w:p w:rsidR="008F645E" w:rsidRPr="00FC5B8D" w:rsidRDefault="008F645E" w:rsidP="008F645E">
      <w:pPr>
        <w:ind w:firstLine="709"/>
      </w:pPr>
      <w:r w:rsidRPr="00FC5B8D">
        <w:rPr>
          <w:color w:val="000000"/>
        </w:rPr>
        <w:t xml:space="preserve">Устав НОЧУ ВО </w:t>
      </w:r>
      <w:proofErr w:type="spellStart"/>
      <w:r w:rsidRPr="00FC5B8D">
        <w:rPr>
          <w:color w:val="000000"/>
        </w:rPr>
        <w:t>МосАП</w:t>
      </w:r>
      <w:proofErr w:type="spellEnd"/>
      <w:proofErr w:type="gramStart"/>
      <w:r w:rsidRPr="00FC5B8D">
        <w:rPr>
          <w:color w:val="000000"/>
        </w:rPr>
        <w:t xml:space="preserve"> .</w:t>
      </w:r>
      <w:proofErr w:type="gramEnd"/>
    </w:p>
    <w:p w:rsidR="008F645E" w:rsidRPr="00FC5B8D" w:rsidRDefault="008F645E" w:rsidP="008F645E"/>
    <w:p w:rsidR="008F645E" w:rsidRPr="00FC5B8D" w:rsidRDefault="008F645E" w:rsidP="008F645E">
      <w:pPr>
        <w:rPr>
          <w:rStyle w:val="submenu-table"/>
          <w:b/>
          <w:bCs/>
        </w:rPr>
      </w:pPr>
      <w:r w:rsidRPr="00FC5B8D">
        <w:rPr>
          <w:rStyle w:val="submenu-table"/>
          <w:b/>
          <w:bCs/>
        </w:rPr>
        <w:t>1.3. Общая характеристика вузовской основной образовательной программы высшего профессионального образования (</w:t>
      </w:r>
      <w:proofErr w:type="spellStart"/>
      <w:r w:rsidRPr="00FC5B8D">
        <w:rPr>
          <w:rStyle w:val="submenu-table"/>
          <w:b/>
          <w:bCs/>
        </w:rPr>
        <w:t>бакалавриат</w:t>
      </w:r>
      <w:proofErr w:type="spellEnd"/>
      <w:r w:rsidRPr="00FC5B8D">
        <w:rPr>
          <w:rStyle w:val="submenu-table"/>
          <w:b/>
          <w:bCs/>
        </w:rPr>
        <w:t>).</w:t>
      </w:r>
    </w:p>
    <w:p w:rsidR="008F645E" w:rsidRPr="00FC5B8D" w:rsidRDefault="008F645E" w:rsidP="008F645E">
      <w:pPr>
        <w:rPr>
          <w:b/>
          <w:bCs/>
        </w:rPr>
      </w:pPr>
      <w:r w:rsidRPr="00FC5B8D">
        <w:rPr>
          <w:rStyle w:val="submenu-table"/>
          <w:b/>
          <w:bCs/>
        </w:rPr>
        <w:t xml:space="preserve"> </w:t>
      </w:r>
      <w:r w:rsidRPr="00FC5B8D">
        <w:br/>
        <w:t xml:space="preserve">           </w:t>
      </w:r>
      <w:r w:rsidRPr="00FC5B8D">
        <w:rPr>
          <w:b/>
        </w:rPr>
        <w:t xml:space="preserve">1.3.1. Цель </w:t>
      </w:r>
      <w:proofErr w:type="spellStart"/>
      <w:r w:rsidRPr="00FC5B8D">
        <w:rPr>
          <w:b/>
        </w:rPr>
        <w:t>бакалавриата</w:t>
      </w:r>
      <w:proofErr w:type="spellEnd"/>
      <w:r w:rsidRPr="00FC5B8D">
        <w:rPr>
          <w:b/>
        </w:rPr>
        <w:t xml:space="preserve"> по направлению «Юриспруденция».</w:t>
      </w:r>
    </w:p>
    <w:p w:rsidR="008F645E" w:rsidRPr="00FC5B8D" w:rsidRDefault="008F645E" w:rsidP="008F645E">
      <w:pPr>
        <w:ind w:firstLine="709"/>
      </w:pPr>
      <w:r w:rsidRPr="00FC5B8D">
        <w:t xml:space="preserve">ООП </w:t>
      </w:r>
      <w:proofErr w:type="spellStart"/>
      <w:r w:rsidRPr="00FC5B8D">
        <w:t>бакалавриата</w:t>
      </w:r>
      <w:proofErr w:type="spellEnd"/>
      <w:r w:rsidRPr="00FC5B8D">
        <w:t xml:space="preserve"> по направлению «Юриспруденция» предназначена для методического обеспечения учебного процесса и предполагает формирование у студентов </w:t>
      </w:r>
      <w:r w:rsidRPr="00FC5B8D">
        <w:lastRenderedPageBreak/>
        <w:t>общекультурных и профессиональных компетенций в соответствии с требованиями ФГОС ВПО по данному направлению подготовки бакалавров.</w:t>
      </w:r>
    </w:p>
    <w:p w:rsidR="008F645E" w:rsidRPr="00FC5B8D" w:rsidRDefault="008F645E" w:rsidP="008F645E">
      <w:pPr>
        <w:ind w:firstLine="709"/>
      </w:pPr>
    </w:p>
    <w:p w:rsidR="008F645E" w:rsidRPr="00FC5B8D" w:rsidRDefault="008F645E" w:rsidP="008F645E">
      <w:pPr>
        <w:rPr>
          <w:b/>
        </w:rPr>
      </w:pPr>
      <w:r w:rsidRPr="00FC5B8D">
        <w:rPr>
          <w:b/>
        </w:rPr>
        <w:t xml:space="preserve">1.3.2. Срок освоения ООП </w:t>
      </w:r>
      <w:proofErr w:type="spellStart"/>
      <w:r w:rsidRPr="00FC5B8D">
        <w:rPr>
          <w:b/>
        </w:rPr>
        <w:t>бакалавриата</w:t>
      </w:r>
      <w:proofErr w:type="spellEnd"/>
      <w:r w:rsidRPr="00FC5B8D">
        <w:rPr>
          <w:b/>
        </w:rPr>
        <w:t xml:space="preserve"> по направлению «Юриспруденция» </w:t>
      </w:r>
    </w:p>
    <w:p w:rsidR="008F645E" w:rsidRPr="00FC5B8D" w:rsidRDefault="008F645E" w:rsidP="008F645E">
      <w:pPr>
        <w:ind w:firstLine="709"/>
      </w:pPr>
      <w:r w:rsidRPr="00FC5B8D">
        <w:t>Срок освоения ООП - 4 года в соответствии с ФГОС ВПО по данному направлению.</w:t>
      </w:r>
    </w:p>
    <w:p w:rsidR="008F645E" w:rsidRPr="00FC5B8D" w:rsidRDefault="008F645E" w:rsidP="008F645E"/>
    <w:p w:rsidR="008F645E" w:rsidRPr="00FC5B8D" w:rsidRDefault="008F645E" w:rsidP="008F645E">
      <w:pPr>
        <w:rPr>
          <w:b/>
        </w:rPr>
      </w:pPr>
      <w:r w:rsidRPr="00FC5B8D">
        <w:rPr>
          <w:b/>
        </w:rPr>
        <w:t xml:space="preserve">1.3.3. Трудоемкость ООП </w:t>
      </w:r>
      <w:proofErr w:type="spellStart"/>
      <w:r w:rsidRPr="00FC5B8D">
        <w:rPr>
          <w:b/>
        </w:rPr>
        <w:t>бакалавриата</w:t>
      </w:r>
      <w:proofErr w:type="spellEnd"/>
      <w:r w:rsidRPr="00FC5B8D">
        <w:rPr>
          <w:b/>
        </w:rPr>
        <w:t xml:space="preserve"> по направлению «Юриспруденция» </w:t>
      </w:r>
    </w:p>
    <w:p w:rsidR="008F645E" w:rsidRPr="00FC5B8D" w:rsidRDefault="008F645E" w:rsidP="008F645E">
      <w:pPr>
        <w:ind w:firstLine="709"/>
      </w:pPr>
      <w:r w:rsidRPr="00FC5B8D">
        <w:t>Трудоемкость освоения ООП – 240 зачетных единиц за весь период обучения в соответствии с ФГОС ВПО по данному направлению (профилю) и включает все виды аудиторной и самостоятельной работы студента, практики и время, отводимое на контроль качества освоения студентом ООП.</w:t>
      </w:r>
    </w:p>
    <w:p w:rsidR="008F645E" w:rsidRPr="00FC5B8D" w:rsidRDefault="008F645E" w:rsidP="008F645E"/>
    <w:p w:rsidR="008F645E" w:rsidRPr="00FC5B8D" w:rsidRDefault="008F645E" w:rsidP="008F645E">
      <w:pPr>
        <w:rPr>
          <w:b/>
        </w:rPr>
      </w:pPr>
      <w:r w:rsidRPr="00FC5B8D">
        <w:rPr>
          <w:b/>
        </w:rPr>
        <w:t xml:space="preserve">1.4. Требования к абитуриенту. </w:t>
      </w:r>
    </w:p>
    <w:p w:rsidR="008F645E" w:rsidRPr="00FC5B8D" w:rsidRDefault="008F645E" w:rsidP="008F645E">
      <w:pPr>
        <w:ind w:firstLine="720"/>
      </w:pPr>
      <w:r w:rsidRPr="00FC5B8D">
        <w:t xml:space="preserve">Абитуриент должен иметь документ государственного образца о среднем (полном) общем образовании или среднем профессиональном образовании. </w:t>
      </w:r>
    </w:p>
    <w:p w:rsidR="008F645E" w:rsidRPr="00FC5B8D" w:rsidRDefault="008F645E" w:rsidP="008F645E"/>
    <w:p w:rsidR="008F645E" w:rsidRPr="00FC5B8D" w:rsidRDefault="008F645E" w:rsidP="008F645E">
      <w:pPr>
        <w:rPr>
          <w:b/>
        </w:rPr>
      </w:pPr>
      <w:r w:rsidRPr="00FC5B8D">
        <w:rPr>
          <w:b/>
        </w:rPr>
        <w:t xml:space="preserve">2. Характеристика профессиональной деятельности выпускника ООП </w:t>
      </w:r>
      <w:proofErr w:type="spellStart"/>
      <w:r w:rsidRPr="00FC5B8D">
        <w:rPr>
          <w:b/>
        </w:rPr>
        <w:t>бакалавриата</w:t>
      </w:r>
      <w:proofErr w:type="spellEnd"/>
      <w:r w:rsidRPr="00FC5B8D">
        <w:rPr>
          <w:b/>
        </w:rPr>
        <w:t xml:space="preserve"> по направлению подготовки 030900 «Юриспруденция».</w:t>
      </w:r>
      <w:r w:rsidRPr="00FC5B8D">
        <w:rPr>
          <w:b/>
          <w:u w:val="single"/>
        </w:rPr>
        <w:t xml:space="preserve"> </w:t>
      </w:r>
    </w:p>
    <w:p w:rsidR="008F645E" w:rsidRPr="00FC5B8D" w:rsidRDefault="008F645E" w:rsidP="008F645E">
      <w:pPr>
        <w:rPr>
          <w:b/>
        </w:rPr>
      </w:pPr>
      <w:r w:rsidRPr="00FC5B8D">
        <w:br/>
      </w:r>
      <w:r w:rsidRPr="00FC5B8D">
        <w:rPr>
          <w:b/>
        </w:rPr>
        <w:t xml:space="preserve">2.1. Область профессиональной деятельности выпускника </w:t>
      </w:r>
    </w:p>
    <w:p w:rsidR="008F645E" w:rsidRPr="00FC5B8D" w:rsidRDefault="008F645E" w:rsidP="008F645E">
      <w:pPr>
        <w:ind w:firstLine="720"/>
      </w:pPr>
      <w:r w:rsidRPr="00FC5B8D">
        <w:t>Область профессиональной деятельности бакалавров включает: разработку и реализацию правовых норм; обеспечение законности и правопорядка, проведение научных исследований, образование и воспитание.</w:t>
      </w:r>
    </w:p>
    <w:p w:rsidR="008F645E" w:rsidRPr="00FC5B8D" w:rsidRDefault="008F645E" w:rsidP="008F645E"/>
    <w:p w:rsidR="008F645E" w:rsidRPr="00FC5B8D" w:rsidRDefault="008F645E" w:rsidP="008F645E">
      <w:pPr>
        <w:rPr>
          <w:b/>
        </w:rPr>
      </w:pPr>
      <w:r w:rsidRPr="00FC5B8D">
        <w:rPr>
          <w:b/>
        </w:rPr>
        <w:t xml:space="preserve">2.2. Объекты профессиональной деятельности выпускника </w:t>
      </w:r>
    </w:p>
    <w:p w:rsidR="008F645E" w:rsidRPr="00FC5B8D" w:rsidRDefault="008F645E" w:rsidP="008F645E"/>
    <w:p w:rsidR="008F645E" w:rsidRPr="00FC5B8D" w:rsidRDefault="008F645E" w:rsidP="008F645E">
      <w:pPr>
        <w:ind w:firstLine="720"/>
      </w:pPr>
      <w:r w:rsidRPr="00FC5B8D">
        <w:t>Объектами профессиональной деятельности бакалавров являются: общественные отношения в сфере реализации правовых норм, обеспечения законности и правопорядка.</w:t>
      </w:r>
    </w:p>
    <w:p w:rsidR="008F645E" w:rsidRPr="00FC5B8D" w:rsidRDefault="008F645E" w:rsidP="008F645E"/>
    <w:p w:rsidR="008F645E" w:rsidRPr="00FC5B8D" w:rsidRDefault="008F645E" w:rsidP="008F645E">
      <w:pPr>
        <w:rPr>
          <w:b/>
        </w:rPr>
      </w:pPr>
      <w:r w:rsidRPr="00FC5B8D">
        <w:rPr>
          <w:b/>
        </w:rPr>
        <w:t xml:space="preserve">2.3. Виды профессиональной деятельности выпускника </w:t>
      </w:r>
    </w:p>
    <w:p w:rsidR="008F645E" w:rsidRPr="00FC5B8D" w:rsidRDefault="008F645E" w:rsidP="008F645E">
      <w:pPr>
        <w:ind w:firstLine="720"/>
      </w:pPr>
      <w:r w:rsidRPr="00FC5B8D">
        <w:t>Виды профессиональной деятельности бакалавров: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 xml:space="preserve">- правотворческая; 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 xml:space="preserve">- правоприменительная; 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 xml:space="preserve">- правоохранительная; 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 xml:space="preserve">- экспертно-консультационная; 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 xml:space="preserve">- организационно-управленческая; 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 xml:space="preserve">-научно-исследовательская; </w:t>
      </w:r>
      <w:r w:rsidRPr="00FC5B8D">
        <w:br/>
        <w:t xml:space="preserve">            - педагогическая. </w:t>
      </w:r>
    </w:p>
    <w:p w:rsidR="008F645E" w:rsidRPr="00FC5B8D" w:rsidRDefault="008F645E" w:rsidP="008F645E"/>
    <w:p w:rsidR="008F645E" w:rsidRPr="00FC5B8D" w:rsidRDefault="008F645E" w:rsidP="008F645E">
      <w:pPr>
        <w:rPr>
          <w:b/>
        </w:rPr>
      </w:pPr>
      <w:r w:rsidRPr="00FC5B8D">
        <w:rPr>
          <w:b/>
        </w:rPr>
        <w:t>2.4. Задачи профессиональной деятельности выпускника:</w:t>
      </w:r>
    </w:p>
    <w:p w:rsidR="008F645E" w:rsidRPr="00FC5B8D" w:rsidRDefault="008F645E" w:rsidP="008F645E">
      <w:pPr>
        <w:ind w:firstLine="709"/>
        <w:jc w:val="left"/>
      </w:pPr>
      <w:proofErr w:type="gramStart"/>
      <w:r w:rsidRPr="00FC5B8D">
        <w:t xml:space="preserve">• правотворческая деятельность: </w:t>
      </w:r>
      <w:r w:rsidRPr="00FC5B8D">
        <w:br/>
        <w:t>- подготовка нормативных правовых актов;</w:t>
      </w:r>
      <w:r w:rsidRPr="00FC5B8D">
        <w:br/>
        <w:t xml:space="preserve">• правоприменительная деятельность: </w:t>
      </w:r>
      <w:r w:rsidRPr="00FC5B8D">
        <w:br/>
        <w:t xml:space="preserve">- обоснование и принятие в пределах должностных обязанностей решений, а также совершение действий, связанных с реализацией правовых норм; </w:t>
      </w:r>
      <w:r w:rsidRPr="00FC5B8D">
        <w:br/>
        <w:t>- составление юридических документов;</w:t>
      </w:r>
      <w:r w:rsidRPr="00FC5B8D">
        <w:br/>
        <w:t xml:space="preserve">• правоохранительная деятельность: </w:t>
      </w:r>
      <w:r w:rsidRPr="00FC5B8D">
        <w:br/>
        <w:t xml:space="preserve">- обеспечение законности, правопорядка, безопасности личности, общества и государства; охрана общественного порядка; </w:t>
      </w:r>
      <w:r w:rsidRPr="00FC5B8D">
        <w:br/>
        <w:t>- защита частной, государственной, муниципальной и иных форм собственности; предупреждение, пресечение, выявление, раскрытие и расследование правонарушений;</w:t>
      </w:r>
      <w:proofErr w:type="gramEnd"/>
      <w:r w:rsidRPr="00FC5B8D">
        <w:t xml:space="preserve"> </w:t>
      </w:r>
      <w:proofErr w:type="gramStart"/>
      <w:r w:rsidRPr="00FC5B8D">
        <w:lastRenderedPageBreak/>
        <w:t xml:space="preserve">защита прав и законных интересов граждан и юридических лиц; </w:t>
      </w:r>
      <w:r w:rsidRPr="00FC5B8D">
        <w:br/>
        <w:t xml:space="preserve">• экспертно-консультационная деятельность: </w:t>
      </w:r>
      <w:r w:rsidRPr="00FC5B8D">
        <w:br/>
        <w:t xml:space="preserve">- оказание юридической помощи, консультирование по вопросам права; </w:t>
      </w:r>
      <w:r w:rsidRPr="00FC5B8D">
        <w:br/>
        <w:t xml:space="preserve">- осуществление правовой экспертизы нормативных правовых актов; </w:t>
      </w:r>
      <w:r w:rsidRPr="00FC5B8D">
        <w:br/>
        <w:t xml:space="preserve">• организационно-управленческая деятельность: </w:t>
      </w:r>
      <w:r w:rsidRPr="00FC5B8D">
        <w:br/>
        <w:t xml:space="preserve">- осуществление организационно-управленческих функций; </w:t>
      </w:r>
      <w:r w:rsidRPr="00FC5B8D">
        <w:br/>
        <w:t xml:space="preserve">• научно-исследовательская деятельность: </w:t>
      </w:r>
      <w:r w:rsidRPr="00FC5B8D">
        <w:br/>
        <w:t xml:space="preserve">- проведение научных исследований по правовым проблемам; </w:t>
      </w:r>
      <w:r w:rsidRPr="00FC5B8D">
        <w:br/>
        <w:t xml:space="preserve">- участие в проведении научных исследований в соответствии с профилем своей профессиональной деятельности; </w:t>
      </w:r>
      <w:r w:rsidRPr="00FC5B8D">
        <w:br/>
        <w:t xml:space="preserve">• педагогическая деятельность: </w:t>
      </w:r>
      <w:r w:rsidRPr="00FC5B8D">
        <w:br/>
        <w:t>- преподавание юридических дисциплин;</w:t>
      </w:r>
      <w:proofErr w:type="gramEnd"/>
      <w:r w:rsidRPr="00FC5B8D">
        <w:t xml:space="preserve"> </w:t>
      </w:r>
      <w:r w:rsidRPr="00FC5B8D">
        <w:br/>
        <w:t>- осуществление правового воспитания.</w:t>
      </w:r>
    </w:p>
    <w:p w:rsidR="008F645E" w:rsidRPr="00FC5B8D" w:rsidRDefault="008F645E" w:rsidP="008F645E">
      <w:pPr>
        <w:rPr>
          <w:b/>
        </w:rPr>
      </w:pPr>
    </w:p>
    <w:p w:rsidR="008F645E" w:rsidRPr="00FC5B8D" w:rsidRDefault="008F645E" w:rsidP="008F645E">
      <w:pPr>
        <w:rPr>
          <w:b/>
        </w:rPr>
      </w:pPr>
      <w:r w:rsidRPr="00FC5B8D">
        <w:rPr>
          <w:b/>
        </w:rPr>
        <w:t>3. Компетенции выпускника бакалавра, формируемые в результате освоения ООП ВПО направления подготовки «Юриспруденция»</w:t>
      </w:r>
    </w:p>
    <w:p w:rsidR="008F645E" w:rsidRPr="00FC5B8D" w:rsidRDefault="008F645E" w:rsidP="008F645E">
      <w:pPr>
        <w:ind w:firstLine="720"/>
      </w:pPr>
      <w:r w:rsidRPr="00FC5B8D">
        <w:t xml:space="preserve">Результаты освоения ООП </w:t>
      </w:r>
      <w:proofErr w:type="spellStart"/>
      <w:r w:rsidRPr="00FC5B8D">
        <w:t>бакалавриат</w:t>
      </w:r>
      <w:proofErr w:type="spellEnd"/>
      <w:r w:rsidRPr="00FC5B8D">
        <w:t xml:space="preserve"> определяются приобретаемыми выпускником компетенциями, т.е. его способностью применять знания, умения и личные качества в соответствии с задачами профессиональной деятельности. </w:t>
      </w:r>
    </w:p>
    <w:p w:rsidR="008F645E" w:rsidRPr="00FC5B8D" w:rsidRDefault="008F645E" w:rsidP="008F645E">
      <w:pPr>
        <w:ind w:firstLine="720"/>
      </w:pPr>
      <w:r w:rsidRPr="00FC5B8D">
        <w:t xml:space="preserve">Выпускник по направлению подготовки «Юриспруденция» с квалификацией (степенью) «бакалавр» должен обладать следующими компетенциями: </w:t>
      </w:r>
    </w:p>
    <w:p w:rsidR="008F645E" w:rsidRPr="00FC5B8D" w:rsidRDefault="008F645E" w:rsidP="008F645E">
      <w:pPr>
        <w:ind w:firstLine="720"/>
      </w:pPr>
      <w:r w:rsidRPr="00FC5B8D">
        <w:t>Выпускник должен обладать следующими общекультурными компетенциями (ОК):</w:t>
      </w:r>
    </w:p>
    <w:p w:rsidR="008F645E" w:rsidRPr="00FC5B8D" w:rsidRDefault="008F645E" w:rsidP="008F645E">
      <w:pPr>
        <w:ind w:firstLine="720"/>
      </w:pPr>
      <w:r w:rsidRPr="00FC5B8D">
        <w:t>• осознанием социальной значимости своей будущей профессии, проявлением нетерпимости к коррупционному поведению, уважительным отношением к праву и закону, обладанием достаточным уровнем профессионального правосознания (ОК-1); способностью добросовестно исполнять профессиональные обязанности, соблюдать принципы</w:t>
      </w:r>
      <w:r w:rsidRPr="00FC5B8D">
        <w:rPr>
          <w:color w:val="FFFFFF"/>
        </w:rPr>
        <w:t>1</w:t>
      </w:r>
      <w:r w:rsidRPr="00FC5B8D">
        <w:t>этики</w:t>
      </w:r>
      <w:r w:rsidRPr="00FC5B8D">
        <w:rPr>
          <w:color w:val="FFFFFF"/>
        </w:rPr>
        <w:t>1</w:t>
      </w:r>
      <w:r w:rsidRPr="00FC5B8D">
        <w:t>юриста</w:t>
      </w:r>
      <w:r w:rsidRPr="00FC5B8D">
        <w:rPr>
          <w:color w:val="FFFFFF"/>
        </w:rPr>
        <w:t>1</w:t>
      </w:r>
      <w:r w:rsidRPr="00FC5B8D">
        <w:t xml:space="preserve">(ОК-2); </w:t>
      </w:r>
      <w:r w:rsidRPr="00FC5B8D">
        <w:br/>
        <w:t xml:space="preserve">          • способностью совершенствовать и развивать </w:t>
      </w:r>
      <w:proofErr w:type="gramStart"/>
      <w:r w:rsidRPr="00FC5B8D">
        <w:t>свой</w:t>
      </w:r>
      <w:proofErr w:type="gramEnd"/>
      <w:r w:rsidRPr="00FC5B8D">
        <w:t xml:space="preserve"> интеллектуальный и общекультурный</w:t>
      </w:r>
      <w:r w:rsidRPr="00FC5B8D">
        <w:rPr>
          <w:color w:val="FFFFFF"/>
        </w:rPr>
        <w:t>1</w:t>
      </w:r>
      <w:r w:rsidRPr="00FC5B8D">
        <w:t>уровень</w:t>
      </w:r>
      <w:r w:rsidRPr="00FC5B8D">
        <w:rPr>
          <w:color w:val="FFFFFF"/>
        </w:rPr>
        <w:t>1</w:t>
      </w:r>
      <w:r w:rsidRPr="00FC5B8D">
        <w:t xml:space="preserve">(ОК-3); </w:t>
      </w:r>
      <w:r w:rsidRPr="00FC5B8D">
        <w:br/>
        <w:t xml:space="preserve">          • способностью свободно пользоваться русским и иностранным языками как средством</w:t>
      </w:r>
      <w:r w:rsidRPr="00FC5B8D">
        <w:rPr>
          <w:color w:val="FFFFFF"/>
        </w:rPr>
        <w:t>1</w:t>
      </w:r>
      <w:r w:rsidRPr="00FC5B8D">
        <w:t>делового</w:t>
      </w:r>
      <w:r w:rsidRPr="00FC5B8D">
        <w:rPr>
          <w:color w:val="FFFFFF"/>
        </w:rPr>
        <w:t>1</w:t>
      </w:r>
      <w:r w:rsidRPr="00FC5B8D">
        <w:t>общения</w:t>
      </w:r>
      <w:r w:rsidRPr="00FC5B8D">
        <w:rPr>
          <w:color w:val="FFFFFF"/>
        </w:rPr>
        <w:t>1</w:t>
      </w:r>
      <w:r w:rsidRPr="00FC5B8D">
        <w:t xml:space="preserve">(ОК-4); </w:t>
      </w:r>
      <w:r w:rsidRPr="00FC5B8D">
        <w:br/>
        <w:t xml:space="preserve">          • компетентным использованием на практике приобретенных умений и навыков в организации исследовательских работ, в управлении коллективом (ОК-5).</w:t>
      </w:r>
    </w:p>
    <w:p w:rsidR="008F645E" w:rsidRPr="00FC5B8D" w:rsidRDefault="008F645E" w:rsidP="008F645E">
      <w:pPr>
        <w:ind w:firstLine="720"/>
        <w:rPr>
          <w:b/>
          <w:bCs/>
        </w:rPr>
      </w:pPr>
      <w:r w:rsidRPr="00FC5B8D">
        <w:rPr>
          <w:b/>
          <w:bCs/>
        </w:rPr>
        <w:t>Выпускник должен обладать следующими профессиональными компетенциями (ПК):</w:t>
      </w:r>
      <w:r w:rsidRPr="00FC5B8D">
        <w:t xml:space="preserve"> </w:t>
      </w:r>
      <w:r w:rsidRPr="00FC5B8D">
        <w:rPr>
          <w:i/>
          <w:iCs/>
        </w:rPr>
        <w:t xml:space="preserve">в правотворческой деятельности: </w:t>
      </w:r>
    </w:p>
    <w:p w:rsidR="008F645E" w:rsidRPr="00FC5B8D" w:rsidRDefault="008F645E" w:rsidP="008F645E">
      <w:pPr>
        <w:ind w:firstLine="720"/>
      </w:pPr>
      <w:r w:rsidRPr="00FC5B8D">
        <w:t xml:space="preserve">•способностью разрабатывать нормативные правовые акты (ПК-1); </w:t>
      </w:r>
      <w:r w:rsidRPr="00FC5B8D">
        <w:br/>
      </w:r>
      <w:r w:rsidRPr="00FC5B8D">
        <w:rPr>
          <w:i/>
          <w:iCs/>
        </w:rPr>
        <w:t>в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>правоприменительной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 xml:space="preserve">деятельности: </w:t>
      </w:r>
      <w:r w:rsidRPr="00FC5B8D">
        <w:br/>
        <w:t xml:space="preserve">• способностью квалифицированно применять нормативные правовые акты в конкретных сферах юридической деятельности, реализовывать нормы материального и процессуального права в профессиональной деятельности (ПК-2); </w:t>
      </w:r>
      <w:r w:rsidRPr="00FC5B8D">
        <w:br/>
      </w:r>
      <w:r w:rsidRPr="00FC5B8D">
        <w:rPr>
          <w:i/>
          <w:iCs/>
        </w:rPr>
        <w:t>в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>правоохранительной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 xml:space="preserve">деятельности: </w:t>
      </w:r>
      <w:r w:rsidRPr="00FC5B8D">
        <w:br/>
        <w:t xml:space="preserve">• готовностью к выполнению должностных обязанностей по обеспечению законности и правопорядка, безопасности личности, общества, государства (ПК-3); </w:t>
      </w:r>
      <w:r w:rsidRPr="00FC5B8D">
        <w:br/>
        <w:t>• способностью выявлять, пресекать, раскрывать и расследовать правонарушения и преступления</w:t>
      </w:r>
      <w:proofErr w:type="gramStart"/>
      <w:r w:rsidRPr="00FC5B8D">
        <w:rPr>
          <w:color w:val="FFFFFF"/>
        </w:rPr>
        <w:t>1</w:t>
      </w:r>
      <w:proofErr w:type="gramEnd"/>
      <w:r w:rsidRPr="00FC5B8D">
        <w:t xml:space="preserve">(ПК-4); </w:t>
      </w:r>
      <w:r w:rsidRPr="00FC5B8D">
        <w:br/>
        <w:t xml:space="preserve">• способностью осуществлять предупреждение правонарушений, выявлять и устранять причины и условия, способствующие их совершению (ПК-5); </w:t>
      </w:r>
      <w:r w:rsidRPr="00FC5B8D">
        <w:br/>
        <w:t>• способностью выявлять, давать оценку и содействовать пресечению коррупционного поведения</w:t>
      </w:r>
      <w:proofErr w:type="gramStart"/>
      <w:r w:rsidRPr="00FC5B8D">
        <w:rPr>
          <w:color w:val="FFFFFF"/>
        </w:rPr>
        <w:t>1</w:t>
      </w:r>
      <w:proofErr w:type="gramEnd"/>
      <w:r w:rsidRPr="00FC5B8D">
        <w:t xml:space="preserve">(ПК-6); </w:t>
      </w:r>
      <w:r w:rsidRPr="00FC5B8D">
        <w:br/>
      </w:r>
      <w:r w:rsidRPr="00FC5B8D">
        <w:rPr>
          <w:i/>
          <w:iCs/>
        </w:rPr>
        <w:t>в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>экспертно-консультационной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 xml:space="preserve">деятельности: </w:t>
      </w:r>
      <w:r w:rsidRPr="00FC5B8D">
        <w:br/>
        <w:t xml:space="preserve">• способностью квалифицированно толковать нормативные правовые акты (ПК-7); </w:t>
      </w:r>
      <w:proofErr w:type="gramStart"/>
      <w:r w:rsidRPr="00FC5B8D">
        <w:t xml:space="preserve">способностью принимать участие в проведении юридической экспертизы проектов </w:t>
      </w:r>
      <w:r w:rsidRPr="00FC5B8D">
        <w:lastRenderedPageBreak/>
        <w:t>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</w:t>
      </w:r>
      <w:r w:rsidRPr="00FC5B8D">
        <w:rPr>
          <w:color w:val="FFFFFF"/>
        </w:rPr>
        <w:t>1</w:t>
      </w:r>
      <w:r w:rsidRPr="00FC5B8D">
        <w:t>деятельности</w:t>
      </w:r>
      <w:r w:rsidRPr="00FC5B8D">
        <w:rPr>
          <w:color w:val="FFFFFF"/>
        </w:rPr>
        <w:t>1</w:t>
      </w:r>
      <w:r w:rsidRPr="00FC5B8D">
        <w:t xml:space="preserve">(ПК-8); </w:t>
      </w:r>
      <w:r w:rsidRPr="00FC5B8D">
        <w:br/>
      </w:r>
      <w:r w:rsidRPr="00FC5B8D">
        <w:rPr>
          <w:i/>
          <w:iCs/>
        </w:rPr>
        <w:t>в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>организационно-управленческой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 xml:space="preserve">деятельности: </w:t>
      </w:r>
      <w:r w:rsidRPr="00FC5B8D">
        <w:br/>
        <w:t xml:space="preserve">• способностью принимать оптимальные управленческие решения (ПК-9); </w:t>
      </w:r>
      <w:r w:rsidRPr="00FC5B8D">
        <w:br/>
        <w:t>• способностью воспринимать, анализировать и реализовывать управленческие инновации в</w:t>
      </w:r>
      <w:r w:rsidRPr="00FC5B8D">
        <w:rPr>
          <w:color w:val="FFFFFF"/>
        </w:rPr>
        <w:t>1</w:t>
      </w:r>
      <w:r w:rsidRPr="00FC5B8D">
        <w:t>профессиональной</w:t>
      </w:r>
      <w:r w:rsidRPr="00FC5B8D">
        <w:rPr>
          <w:color w:val="FFFFFF"/>
        </w:rPr>
        <w:t>1</w:t>
      </w:r>
      <w:r w:rsidRPr="00FC5B8D">
        <w:t>деятельности</w:t>
      </w:r>
      <w:r w:rsidRPr="00FC5B8D">
        <w:rPr>
          <w:color w:val="FFFFFF"/>
        </w:rPr>
        <w:t>1</w:t>
      </w:r>
      <w:r w:rsidRPr="00FC5B8D">
        <w:t>(ПК-10);</w:t>
      </w:r>
      <w:proofErr w:type="gramEnd"/>
      <w:r w:rsidRPr="00FC5B8D">
        <w:br/>
      </w:r>
      <w:r w:rsidRPr="00FC5B8D">
        <w:rPr>
          <w:i/>
          <w:iCs/>
        </w:rPr>
        <w:t>в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>научно-исследовательской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 xml:space="preserve">деятельности: </w:t>
      </w:r>
      <w:r w:rsidRPr="00FC5B8D">
        <w:br/>
        <w:t xml:space="preserve">• способностью квалифицированно проводить научные исследования в области права (ПК-11); </w:t>
      </w:r>
      <w:r w:rsidRPr="00FC5B8D">
        <w:br/>
      </w:r>
      <w:r w:rsidRPr="00FC5B8D">
        <w:rPr>
          <w:i/>
          <w:iCs/>
        </w:rPr>
        <w:t>в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>педагогической</w:t>
      </w:r>
      <w:r w:rsidRPr="00FC5B8D">
        <w:rPr>
          <w:i/>
          <w:iCs/>
          <w:color w:val="FFFFFF"/>
        </w:rPr>
        <w:t>1</w:t>
      </w:r>
      <w:r w:rsidRPr="00FC5B8D">
        <w:rPr>
          <w:i/>
          <w:iCs/>
        </w:rPr>
        <w:t xml:space="preserve">деятельности: </w:t>
      </w:r>
      <w:r w:rsidRPr="00FC5B8D">
        <w:br/>
        <w:t xml:space="preserve">• способностью преподавать юридические дисциплины на </w:t>
      </w:r>
      <w:proofErr w:type="gramStart"/>
      <w:r w:rsidRPr="00FC5B8D">
        <w:t>высоком</w:t>
      </w:r>
      <w:proofErr w:type="gramEnd"/>
      <w:r w:rsidRPr="00FC5B8D">
        <w:t xml:space="preserve"> теоретическом и методическом</w:t>
      </w:r>
      <w:r w:rsidRPr="00FC5B8D">
        <w:rPr>
          <w:color w:val="FFFFFF"/>
        </w:rPr>
        <w:t>1</w:t>
      </w:r>
      <w:r w:rsidRPr="00FC5B8D">
        <w:t>уровне</w:t>
      </w:r>
      <w:r w:rsidRPr="00FC5B8D">
        <w:rPr>
          <w:color w:val="FFFFFF"/>
        </w:rPr>
        <w:t>1</w:t>
      </w:r>
      <w:r w:rsidRPr="00FC5B8D">
        <w:t xml:space="preserve">(ПК-12); </w:t>
      </w:r>
      <w:r w:rsidRPr="00FC5B8D">
        <w:br/>
        <w:t xml:space="preserve">• способностью управлять самостоятельной работой обучающихся (ПК-13); </w:t>
      </w:r>
      <w:r w:rsidRPr="00FC5B8D">
        <w:br/>
        <w:t xml:space="preserve">• способностью организовывать и проводить педагогические исследования (ПК-14); способностью эффективно осуществлять правовое воспитание (ПК-15). </w:t>
      </w:r>
    </w:p>
    <w:p w:rsidR="008F645E" w:rsidRPr="00FC5B8D" w:rsidRDefault="008F645E" w:rsidP="008F645E"/>
    <w:p w:rsidR="008F645E" w:rsidRPr="00FC5B8D" w:rsidRDefault="008F645E" w:rsidP="008F645E">
      <w:pPr>
        <w:rPr>
          <w:b/>
        </w:rPr>
      </w:pPr>
      <w:r w:rsidRPr="00FC5B8D">
        <w:rPr>
          <w:b/>
        </w:rPr>
        <w:t xml:space="preserve">4. Документы, регламентирующие содержание и организацию образовательного процесса при реализации программы </w:t>
      </w:r>
      <w:proofErr w:type="spellStart"/>
      <w:r w:rsidRPr="00FC5B8D">
        <w:rPr>
          <w:b/>
        </w:rPr>
        <w:t>бакалавриата</w:t>
      </w:r>
      <w:proofErr w:type="spellEnd"/>
      <w:r w:rsidRPr="00FC5B8D">
        <w:rPr>
          <w:b/>
        </w:rPr>
        <w:t xml:space="preserve"> по направлению подготовки «Юриспруденция»</w:t>
      </w:r>
    </w:p>
    <w:p w:rsidR="008F645E" w:rsidRPr="00FC5B8D" w:rsidRDefault="008F645E" w:rsidP="008F645E"/>
    <w:p w:rsidR="008F645E" w:rsidRPr="00FC5B8D" w:rsidRDefault="008F645E" w:rsidP="008F645E">
      <w:pPr>
        <w:ind w:firstLine="720"/>
      </w:pPr>
      <w:r w:rsidRPr="00FC5B8D">
        <w:t xml:space="preserve">В соответствии с п.39 Типового положения о вузе и ФГОС ВПО </w:t>
      </w:r>
      <w:proofErr w:type="spellStart"/>
      <w:r w:rsidRPr="00FC5B8D">
        <w:t>бакалавриата</w:t>
      </w:r>
      <w:proofErr w:type="spellEnd"/>
      <w:r w:rsidRPr="00FC5B8D">
        <w:t xml:space="preserve"> по направлению подготовки 030501 «Юриспруденция» содержание и организация образовательного процесса при </w:t>
      </w:r>
      <w:proofErr w:type="gramStart"/>
      <w:r w:rsidRPr="00FC5B8D">
        <w:t>реализации</w:t>
      </w:r>
      <w:proofErr w:type="gramEnd"/>
      <w:r w:rsidRPr="00FC5B8D">
        <w:t xml:space="preserve"> данной ООП регламентируется учебным планом бакалавра с учетом его профиля; рабочими программами учебных курсов, предметов, дисциплин (модулей); материалами, обеспечивающими качество подготовки и воспитания обучающихся; программами учебных и производственных практик; годовым календарным учебным графиком, а также методическими материалами, обеспечивающими реализацию соответствующих образовательных технологий. </w:t>
      </w:r>
      <w:r w:rsidRPr="00FC5B8D">
        <w:br/>
      </w:r>
    </w:p>
    <w:p w:rsidR="008F645E" w:rsidRPr="00FC5B8D" w:rsidRDefault="008F645E" w:rsidP="008F645E">
      <w:pPr>
        <w:rPr>
          <w:b/>
        </w:rPr>
      </w:pPr>
      <w:r w:rsidRPr="00FC5B8D">
        <w:rPr>
          <w:b/>
        </w:rPr>
        <w:t xml:space="preserve">4.1. Годовой календарный учебный график по направлению подготовки «Юриспруденция» </w:t>
      </w:r>
    </w:p>
    <w:p w:rsidR="008F645E" w:rsidRPr="00FC5B8D" w:rsidRDefault="008F645E" w:rsidP="008F645E">
      <w:pPr>
        <w:ind w:firstLine="709"/>
      </w:pPr>
      <w:r w:rsidRPr="00FC5B8D">
        <w:t xml:space="preserve"> Годовой календарный учебный график, в котором указывается последовательность реализации ООП ВПО по профилю «Юриспруденция», включая теоретическое обучение, практики, промежуточные и итоговую аттестации, а также каникулы, представлен в Таблице Приложения 1.</w:t>
      </w:r>
    </w:p>
    <w:p w:rsidR="008F645E" w:rsidRPr="00FC5B8D" w:rsidRDefault="008F645E" w:rsidP="008F645E">
      <w:pPr>
        <w:ind w:firstLine="0"/>
      </w:pPr>
    </w:p>
    <w:p w:rsidR="008F645E" w:rsidRPr="00FC5B8D" w:rsidRDefault="008F645E" w:rsidP="008F645E">
      <w:pPr>
        <w:pStyle w:val="5"/>
        <w:spacing w:line="360" w:lineRule="auto"/>
        <w:ind w:firstLine="720"/>
        <w:rPr>
          <w:b w:val="0"/>
          <w:sz w:val="24"/>
          <w:szCs w:val="24"/>
        </w:rPr>
      </w:pPr>
      <w:r w:rsidRPr="00FC5B8D">
        <w:rPr>
          <w:sz w:val="24"/>
          <w:szCs w:val="24"/>
        </w:rPr>
        <w:t>4.2. Учебный план подготовки бакалавра.</w:t>
      </w:r>
    </w:p>
    <w:p w:rsidR="008F645E" w:rsidRPr="00FC5B8D" w:rsidRDefault="008F645E" w:rsidP="008F645E">
      <w:pPr>
        <w:ind w:firstLine="709"/>
      </w:pPr>
      <w:r w:rsidRPr="00FC5B8D">
        <w:t xml:space="preserve">Учебный план отображает логическую последовательность освоения циклов и разделов ООП, обеспечивающих формирование компетенций. При составлении учебного плана вуз должен руководствоваться общими требованиями к условиям реализации основных образовательных программ, сформулированными в разделе 6 ФГОС ВПО по направлению подготовки. </w:t>
      </w:r>
    </w:p>
    <w:p w:rsidR="008F645E" w:rsidRPr="00FC5B8D" w:rsidRDefault="008F645E" w:rsidP="008F645E">
      <w:pPr>
        <w:ind w:firstLine="709"/>
      </w:pPr>
      <w:r w:rsidRPr="00FC5B8D">
        <w:t xml:space="preserve">В учебном плане отображается логическая последовательность освоения циклов и разделов ООП (дисциплин, модулей, практик), обеспечивающих формирование компетенций. Указывается общая трудоемкость дисциплин, модулей, практик в зачетных единицах, а также их общая и аудиторная трудоемкость в часах. </w:t>
      </w:r>
    </w:p>
    <w:p w:rsidR="008F645E" w:rsidRPr="00FC5B8D" w:rsidRDefault="008F645E" w:rsidP="008F645E">
      <w:pPr>
        <w:ind w:firstLine="709"/>
      </w:pPr>
      <w:r w:rsidRPr="00FC5B8D">
        <w:t>В базовых частях учебных циклов указывается перечень базовых дисциплин в соответствии с требованиями ФГОС ВПО. В вариативных частях учебных циклов вуз самостоятельно формирует перечень и последовательность модулей и дисциплин с учетом рекомендаций соответствующей примерной ООП ВПО.</w:t>
      </w:r>
    </w:p>
    <w:p w:rsidR="00FC5B8D" w:rsidRPr="00FC5B8D" w:rsidRDefault="00FC5B8D" w:rsidP="008F645E">
      <w:pPr>
        <w:ind w:firstLine="709"/>
      </w:pPr>
    </w:p>
    <w:p w:rsidR="00FC5B8D" w:rsidRPr="00FC5B8D" w:rsidRDefault="00FC5B8D" w:rsidP="008F645E">
      <w:pPr>
        <w:ind w:firstLine="709"/>
      </w:pPr>
    </w:p>
    <w:p w:rsidR="008F645E" w:rsidRPr="00FC5B8D" w:rsidRDefault="008F645E" w:rsidP="008F645E">
      <w:pPr>
        <w:spacing w:after="240"/>
        <w:ind w:firstLine="0"/>
        <w:rPr>
          <w:rStyle w:val="submenu-table"/>
          <w:b/>
          <w:bCs/>
        </w:rPr>
      </w:pPr>
      <w:r w:rsidRPr="00FC5B8D">
        <w:rPr>
          <w:b/>
        </w:rPr>
        <w:t>4.3.</w:t>
      </w:r>
      <w:r w:rsidRPr="00FC5B8D">
        <w:t xml:space="preserve"> </w:t>
      </w:r>
      <w:r w:rsidRPr="00FC5B8D">
        <w:rPr>
          <w:rStyle w:val="submenu-table"/>
          <w:b/>
          <w:bCs/>
        </w:rPr>
        <w:t xml:space="preserve">Аннотации примерных программ учебных дисциплин подготовки бакалавра по направлению 030900 «Юриспруденция»: </w:t>
      </w:r>
    </w:p>
    <w:p w:rsidR="008F645E" w:rsidRPr="00FC5B8D" w:rsidRDefault="008F645E" w:rsidP="008F645E">
      <w:pPr>
        <w:pStyle w:val="5"/>
        <w:spacing w:line="240" w:lineRule="auto"/>
        <w:ind w:firstLine="709"/>
        <w:rPr>
          <w:b w:val="0"/>
          <w:sz w:val="24"/>
          <w:szCs w:val="24"/>
        </w:rPr>
      </w:pPr>
      <w:r w:rsidRPr="00FC5B8D">
        <w:rPr>
          <w:b w:val="0"/>
          <w:sz w:val="24"/>
          <w:szCs w:val="24"/>
        </w:rPr>
        <w:t xml:space="preserve">В состав ООП </w:t>
      </w:r>
      <w:proofErr w:type="spellStart"/>
      <w:r w:rsidRPr="00FC5B8D">
        <w:rPr>
          <w:b w:val="0"/>
          <w:sz w:val="24"/>
          <w:szCs w:val="24"/>
        </w:rPr>
        <w:t>бакалавриата</w:t>
      </w:r>
      <w:proofErr w:type="spellEnd"/>
      <w:r w:rsidRPr="00FC5B8D">
        <w:rPr>
          <w:b w:val="0"/>
          <w:sz w:val="24"/>
          <w:szCs w:val="24"/>
        </w:rPr>
        <w:t xml:space="preserve"> входят рабочие программы всех учебных курсов, предметов, дисциплин (модулей) как базовой, так и вариативной частей учебного плана, включая дисциплины по выбору студента (Приложение 3)</w:t>
      </w:r>
    </w:p>
    <w:p w:rsidR="008F645E" w:rsidRPr="00FC5B8D" w:rsidRDefault="008F645E" w:rsidP="008F645E">
      <w:pPr>
        <w:pStyle w:val="5"/>
        <w:spacing w:line="360" w:lineRule="auto"/>
        <w:rPr>
          <w:sz w:val="24"/>
          <w:szCs w:val="24"/>
        </w:rPr>
      </w:pPr>
      <w:r w:rsidRPr="00FC5B8D">
        <w:rPr>
          <w:sz w:val="24"/>
          <w:szCs w:val="24"/>
        </w:rPr>
        <w:br/>
        <w:t>4.4. Программы учебно-ознакомительной, производственной и преддипломной практик.</w:t>
      </w:r>
    </w:p>
    <w:p w:rsidR="008F645E" w:rsidRPr="00FC5B8D" w:rsidRDefault="008F645E" w:rsidP="008F645E">
      <w:pPr>
        <w:ind w:firstLine="0"/>
        <w:rPr>
          <w:b/>
        </w:rPr>
      </w:pPr>
      <w:r w:rsidRPr="00FC5B8D">
        <w:rPr>
          <w:b/>
        </w:rPr>
        <w:t xml:space="preserve">       1. Цели учебной практики</w:t>
      </w:r>
    </w:p>
    <w:p w:rsidR="008F645E" w:rsidRPr="00FC5B8D" w:rsidRDefault="008F645E" w:rsidP="008F645E">
      <w:pPr>
        <w:ind w:firstLine="709"/>
        <w:rPr>
          <w:rStyle w:val="FontStyle29"/>
          <w:sz w:val="24"/>
          <w:szCs w:val="24"/>
        </w:rPr>
      </w:pPr>
      <w:r w:rsidRPr="00FC5B8D">
        <w:rPr>
          <w:rStyle w:val="FontStyle29"/>
          <w:sz w:val="24"/>
          <w:szCs w:val="24"/>
        </w:rPr>
        <w:t>Учебная практика студентов проводится в соответствии с федеральным государственным образовательным стандартом высшего профессионального образования по направлению подготовки «Юриспруденция»,  которым определено, что учебно-производственная практика студентов является обязательным компонентом учебного плана.</w:t>
      </w:r>
    </w:p>
    <w:p w:rsidR="008F645E" w:rsidRPr="00FC5B8D" w:rsidRDefault="008F645E" w:rsidP="008F645E">
      <w:pPr>
        <w:ind w:firstLine="709"/>
        <w:rPr>
          <w:rStyle w:val="FontStyle29"/>
          <w:sz w:val="24"/>
          <w:szCs w:val="24"/>
        </w:rPr>
      </w:pPr>
      <w:r w:rsidRPr="00FC5B8D">
        <w:rPr>
          <w:rStyle w:val="FontStyle29"/>
          <w:sz w:val="24"/>
          <w:szCs w:val="24"/>
        </w:rPr>
        <w:t>Практика студентов, является составной частью основной образовательной программой и учебного процесса очной формы обучения.</w:t>
      </w:r>
    </w:p>
    <w:p w:rsidR="008F645E" w:rsidRPr="00FC5B8D" w:rsidRDefault="008F645E" w:rsidP="008F645E">
      <w:pPr>
        <w:ind w:firstLine="709"/>
        <w:rPr>
          <w:rStyle w:val="FontStyle29"/>
          <w:sz w:val="24"/>
          <w:szCs w:val="24"/>
        </w:rPr>
      </w:pPr>
      <w:r w:rsidRPr="00FC5B8D">
        <w:rPr>
          <w:rStyle w:val="FontStyle29"/>
          <w:sz w:val="24"/>
          <w:szCs w:val="24"/>
        </w:rPr>
        <w:t>Виды, сроки и содержание практики определяются федеральным государственным образовательным стандартом, положением о практике, графиком учебного процесса и настоящей программой практики.</w:t>
      </w:r>
    </w:p>
    <w:p w:rsidR="008F645E" w:rsidRPr="00FC5B8D" w:rsidRDefault="008F645E" w:rsidP="008F645E">
      <w:pPr>
        <w:ind w:firstLine="709"/>
        <w:rPr>
          <w:rStyle w:val="FontStyle29"/>
          <w:sz w:val="24"/>
          <w:szCs w:val="24"/>
        </w:rPr>
      </w:pPr>
      <w:r w:rsidRPr="00FC5B8D">
        <w:rPr>
          <w:rStyle w:val="FontStyle29"/>
          <w:sz w:val="24"/>
          <w:szCs w:val="24"/>
        </w:rPr>
        <w:t>Организация практики на всех этапах направлена на обеспечение непрерывности и последовательности овладения студентами навыками и умениями профессиональной деятельности в соответствии с требованиями к уровню подготовки выпускника.</w:t>
      </w:r>
    </w:p>
    <w:p w:rsidR="008F645E" w:rsidRPr="00FC5B8D" w:rsidRDefault="008F645E" w:rsidP="008F645E">
      <w:pPr>
        <w:ind w:firstLine="709"/>
        <w:rPr>
          <w:rStyle w:val="FontStyle29"/>
          <w:sz w:val="24"/>
          <w:szCs w:val="24"/>
        </w:rPr>
      </w:pPr>
      <w:r w:rsidRPr="00FC5B8D">
        <w:rPr>
          <w:rStyle w:val="FontStyle29"/>
          <w:sz w:val="24"/>
          <w:szCs w:val="24"/>
        </w:rPr>
        <w:t>Требования к организации практики определяются ФГОС ВПО (федеральным государственным образовательным стандартом высшего профессионального образования).</w:t>
      </w:r>
    </w:p>
    <w:p w:rsidR="008F645E" w:rsidRPr="00FC5B8D" w:rsidRDefault="008F645E" w:rsidP="008F645E">
      <w:pPr>
        <w:ind w:firstLine="709"/>
        <w:rPr>
          <w:rStyle w:val="FontStyle29"/>
          <w:sz w:val="24"/>
          <w:szCs w:val="24"/>
        </w:rPr>
      </w:pPr>
      <w:r w:rsidRPr="00FC5B8D">
        <w:rPr>
          <w:rStyle w:val="FontStyle29"/>
          <w:b/>
          <w:sz w:val="24"/>
          <w:szCs w:val="24"/>
        </w:rPr>
        <w:t>Целями</w:t>
      </w:r>
      <w:r w:rsidRPr="00FC5B8D">
        <w:rPr>
          <w:rStyle w:val="FontStyle29"/>
          <w:sz w:val="24"/>
          <w:szCs w:val="24"/>
        </w:rPr>
        <w:t xml:space="preserve"> учебной практики студентов являются:</w:t>
      </w:r>
    </w:p>
    <w:p w:rsidR="008F645E" w:rsidRPr="00FC5B8D" w:rsidRDefault="008F645E" w:rsidP="008F645E">
      <w:pPr>
        <w:ind w:firstLine="709"/>
        <w:rPr>
          <w:rStyle w:val="FontStyle29"/>
          <w:sz w:val="24"/>
          <w:szCs w:val="24"/>
        </w:rPr>
      </w:pPr>
      <w:r w:rsidRPr="00FC5B8D">
        <w:rPr>
          <w:rStyle w:val="FontStyle29"/>
          <w:sz w:val="24"/>
          <w:szCs w:val="24"/>
        </w:rPr>
        <w:t>-</w:t>
      </w:r>
      <w:r w:rsidRPr="00FC5B8D">
        <w:rPr>
          <w:rStyle w:val="FontStyle29"/>
          <w:sz w:val="24"/>
          <w:szCs w:val="24"/>
        </w:rPr>
        <w:tab/>
        <w:t>закрепление и углубление полученных теоретических знаний по общим профессиональным и специальным дисциплинам;</w:t>
      </w:r>
    </w:p>
    <w:p w:rsidR="008F645E" w:rsidRPr="00FC5B8D" w:rsidRDefault="008F645E" w:rsidP="008F645E">
      <w:pPr>
        <w:ind w:firstLine="709"/>
        <w:rPr>
          <w:rStyle w:val="FontStyle29"/>
          <w:sz w:val="24"/>
          <w:szCs w:val="24"/>
        </w:rPr>
      </w:pPr>
      <w:r w:rsidRPr="00FC5B8D">
        <w:rPr>
          <w:rStyle w:val="FontStyle29"/>
          <w:sz w:val="24"/>
          <w:szCs w:val="24"/>
        </w:rPr>
        <w:t>-</w:t>
      </w:r>
      <w:r w:rsidRPr="00FC5B8D">
        <w:rPr>
          <w:rStyle w:val="FontStyle29"/>
          <w:sz w:val="24"/>
          <w:szCs w:val="24"/>
        </w:rPr>
        <w:tab/>
        <w:t>изучение практического опыта работы предприятий, организаций и овладение необходимыми навыками для самостоятельной работы.</w:t>
      </w:r>
    </w:p>
    <w:p w:rsidR="008F645E" w:rsidRPr="00FC5B8D" w:rsidRDefault="008F645E" w:rsidP="008F645E">
      <w:pPr>
        <w:numPr>
          <w:ilvl w:val="0"/>
          <w:numId w:val="8"/>
        </w:numPr>
        <w:spacing w:line="360" w:lineRule="auto"/>
        <w:ind w:left="0" w:firstLine="709"/>
        <w:rPr>
          <w:b/>
          <w:color w:val="000000"/>
        </w:rPr>
      </w:pPr>
      <w:r w:rsidRPr="00FC5B8D">
        <w:rPr>
          <w:b/>
          <w:color w:val="000000"/>
        </w:rPr>
        <w:t>Задачи учебной практики.</w:t>
      </w:r>
    </w:p>
    <w:p w:rsidR="008F645E" w:rsidRPr="00FC5B8D" w:rsidRDefault="008F645E" w:rsidP="008F645E">
      <w:pPr>
        <w:ind w:firstLine="720"/>
      </w:pPr>
      <w:r w:rsidRPr="00FC5B8D">
        <w:t>Задачами учебной практики являются:</w:t>
      </w:r>
    </w:p>
    <w:p w:rsidR="008F645E" w:rsidRPr="00FC5B8D" w:rsidRDefault="008F645E" w:rsidP="008F645E">
      <w:pPr>
        <w:ind w:firstLine="720"/>
      </w:pPr>
      <w:r w:rsidRPr="00FC5B8D">
        <w:t>овладения навыками сохранение и содействие обеспечение охраны окружающей среды, умение соблюдать правила безопасности жизнедеятельности;</w:t>
      </w:r>
    </w:p>
    <w:p w:rsidR="008F645E" w:rsidRPr="00FC5B8D" w:rsidRDefault="008F645E" w:rsidP="008F645E">
      <w:pPr>
        <w:ind w:firstLine="720"/>
      </w:pPr>
      <w:r w:rsidRPr="00FC5B8D">
        <w:t>способность применять математические методы и методы системного анализа для решения задач профессиональной деятельности;</w:t>
      </w:r>
    </w:p>
    <w:p w:rsidR="008F645E" w:rsidRPr="00FC5B8D" w:rsidRDefault="008F645E" w:rsidP="008F645E">
      <w:pPr>
        <w:ind w:firstLine="720"/>
      </w:pPr>
      <w:r w:rsidRPr="00FC5B8D">
        <w:t>способность самостоятельно повышать уровень профессиональных знаний, реализуя специальные средства и методы получения нового знания, и использовать приобретенные знания и умения в практической деятельности;</w:t>
      </w:r>
    </w:p>
    <w:p w:rsidR="008F645E" w:rsidRPr="00FC5B8D" w:rsidRDefault="008F645E" w:rsidP="008F645E">
      <w:pPr>
        <w:ind w:firstLine="720"/>
      </w:pPr>
      <w:r w:rsidRPr="00FC5B8D">
        <w:t>овладение методом и средством получения, хранения, обработки информации, навыками использования компьютерной техники программно-информационных систем, компьютерных сетей;</w:t>
      </w:r>
    </w:p>
    <w:p w:rsidR="008F645E" w:rsidRPr="00FC5B8D" w:rsidRDefault="008F645E" w:rsidP="008F645E">
      <w:pPr>
        <w:ind w:firstLine="720"/>
      </w:pPr>
      <w:r w:rsidRPr="00FC5B8D">
        <w:t>способность на научной основе организовать свой труд, самостоятельно оценивать результаты своей деятельности;</w:t>
      </w:r>
    </w:p>
    <w:p w:rsidR="008F645E" w:rsidRPr="00FC5B8D" w:rsidRDefault="008F645E" w:rsidP="008F645E">
      <w:pPr>
        <w:ind w:firstLine="720"/>
      </w:pPr>
      <w:r w:rsidRPr="00FC5B8D">
        <w:t>умение использовать методологию формирования и применения системы управления рисками в области профессиональной деятельности;</w:t>
      </w:r>
    </w:p>
    <w:p w:rsidR="008F645E" w:rsidRPr="00FC5B8D" w:rsidRDefault="008F645E" w:rsidP="008F645E">
      <w:pPr>
        <w:ind w:firstLine="720"/>
      </w:pPr>
      <w:r w:rsidRPr="00FC5B8D">
        <w:t xml:space="preserve">умение разрабатывать планы и программы проведения научных исследований в </w:t>
      </w:r>
      <w:r w:rsidRPr="00FC5B8D">
        <w:lastRenderedPageBreak/>
        <w:t>области юриспруденции;</w:t>
      </w:r>
    </w:p>
    <w:p w:rsidR="008F645E" w:rsidRPr="00FC5B8D" w:rsidRDefault="008F645E" w:rsidP="008F645E">
      <w:pPr>
        <w:ind w:firstLine="720"/>
      </w:pPr>
      <w:r w:rsidRPr="00FC5B8D">
        <w:t>способность представить результат научной деятельности в устной и письменной форме (отчетах, справках, докладах, научных публикациях), владение навыками ведения научной дискуссии и аргументировать в научном споре.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3.</w:t>
      </w:r>
      <w:r w:rsidRPr="00FC5B8D">
        <w:rPr>
          <w:b/>
        </w:rPr>
        <w:tab/>
        <w:t xml:space="preserve">Место учебной практики в структуре ООП </w:t>
      </w:r>
    </w:p>
    <w:p w:rsidR="008F645E" w:rsidRPr="00FC5B8D" w:rsidRDefault="008F645E" w:rsidP="008F645E">
      <w:pPr>
        <w:ind w:left="403" w:firstLine="709"/>
      </w:pPr>
      <w:r w:rsidRPr="00FC5B8D">
        <w:t xml:space="preserve">Для прохождения учебной практики студент должен освоить дисциплины цикла ГСЭ. </w:t>
      </w:r>
    </w:p>
    <w:p w:rsidR="008F645E" w:rsidRPr="00FC5B8D" w:rsidRDefault="008F645E" w:rsidP="008F645E">
      <w:pPr>
        <w:ind w:left="403" w:firstLine="709"/>
      </w:pPr>
      <w:r w:rsidRPr="00FC5B8D">
        <w:t>Для закрепления теоретических навыков на практике необходимо освоение дисциплин из профессионального цикла: основы теории государства и права, гражданского права.</w:t>
      </w:r>
    </w:p>
    <w:p w:rsidR="008F645E" w:rsidRPr="00FC5B8D" w:rsidRDefault="008F645E" w:rsidP="008F645E">
      <w:pPr>
        <w:ind w:left="403" w:firstLine="709"/>
      </w:pPr>
      <w:r w:rsidRPr="00FC5B8D">
        <w:t>Для успешного прохождения учебной практики студент должен владеть теоретическим материалом для определения сущности явлений, объектов и процессов, способов их расчета.</w:t>
      </w:r>
    </w:p>
    <w:p w:rsidR="008F645E" w:rsidRPr="00FC5B8D" w:rsidRDefault="008F645E" w:rsidP="008F645E">
      <w:pPr>
        <w:ind w:left="403" w:firstLine="709"/>
      </w:pPr>
      <w:r w:rsidRPr="00FC5B8D">
        <w:t>Учебная практика необходима для дальнейшего глубокого понимания дисциплин, связанных с выбранным направлением «Юриспруденция».</w:t>
      </w:r>
    </w:p>
    <w:p w:rsidR="008F645E" w:rsidRPr="00FC5B8D" w:rsidRDefault="008F645E" w:rsidP="008F645E">
      <w:pPr>
        <w:ind w:left="403" w:firstLine="709"/>
      </w:pPr>
      <w:r w:rsidRPr="00FC5B8D">
        <w:t>В процессе прохождения практики студенты должны:</w:t>
      </w:r>
    </w:p>
    <w:p w:rsidR="008F645E" w:rsidRPr="00FC5B8D" w:rsidRDefault="008F645E" w:rsidP="008F645E">
      <w:pPr>
        <w:ind w:left="403" w:firstLine="709"/>
      </w:pPr>
      <w:r w:rsidRPr="00FC5B8D">
        <w:t>Максимально использовать отведенное для практики время, полно и с высоким качеством выполнять все задания, предусмотренные программой и индивидуальным заданием</w:t>
      </w:r>
    </w:p>
    <w:p w:rsidR="008F645E" w:rsidRPr="00FC5B8D" w:rsidRDefault="008F645E" w:rsidP="008F645E">
      <w:pPr>
        <w:ind w:left="403" w:firstLine="709"/>
      </w:pPr>
      <w:r w:rsidRPr="00FC5B8D">
        <w:t>Подчиняться правилам внутреннего трудового распорядка организации, в которой проходит практику.</w:t>
      </w:r>
    </w:p>
    <w:p w:rsidR="008F645E" w:rsidRPr="00FC5B8D" w:rsidRDefault="008F645E" w:rsidP="008F645E">
      <w:pPr>
        <w:ind w:left="403" w:firstLine="709"/>
      </w:pPr>
      <w:r w:rsidRPr="00FC5B8D">
        <w:t>Согласовывать с руководителем практики от организации индивидуальные планы работы на неделю (с конкретизацией по дням) в соответствии с программой.</w:t>
      </w:r>
    </w:p>
    <w:p w:rsidR="008F645E" w:rsidRPr="00FC5B8D" w:rsidRDefault="008F645E" w:rsidP="008F645E">
      <w:pPr>
        <w:ind w:left="403" w:firstLine="709"/>
      </w:pPr>
      <w:r w:rsidRPr="00FC5B8D">
        <w:t>Лично в соответствии с утвержденным планом и должностной инструкцией, выполнять  обязанности по конкретной должности.</w:t>
      </w:r>
    </w:p>
    <w:p w:rsidR="008F645E" w:rsidRPr="00FC5B8D" w:rsidRDefault="008F645E" w:rsidP="008F645E">
      <w:pPr>
        <w:ind w:left="403" w:firstLine="709"/>
      </w:pPr>
      <w:r w:rsidRPr="00FC5B8D">
        <w:t>Регулярно вести дневник практики с конкретизацией по дням, отражая в нем (время начала и окончание работы, количество часов, краткое содержание выполняемых работ, отметка о выполнении работ руководителем практики, подпись руководителя практики).</w:t>
      </w:r>
    </w:p>
    <w:p w:rsidR="008F645E" w:rsidRPr="00FC5B8D" w:rsidRDefault="008F645E" w:rsidP="008F645E">
      <w:pPr>
        <w:ind w:left="403" w:firstLine="709"/>
      </w:pPr>
      <w:r w:rsidRPr="00FC5B8D">
        <w:t>Информировать руководителя практики и деканат о ходе практики.</w:t>
      </w:r>
    </w:p>
    <w:p w:rsidR="008F645E" w:rsidRPr="00FC5B8D" w:rsidRDefault="008F645E" w:rsidP="008F645E">
      <w:pPr>
        <w:ind w:left="403" w:firstLine="709"/>
      </w:pPr>
      <w:r w:rsidRPr="00FC5B8D">
        <w:t>Перед окончанием учебной  практики получить по месту прохождения практики характеристику о проделанной работе, подписанную руководителем практики от организации и заверенную печатью.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>4.</w:t>
      </w:r>
      <w:r w:rsidRPr="00FC5B8D">
        <w:rPr>
          <w:b/>
        </w:rPr>
        <w:tab/>
        <w:t xml:space="preserve">Формы проведения учебной практики – </w:t>
      </w:r>
      <w:r w:rsidRPr="00FC5B8D">
        <w:t>по месту принимающей организации.</w:t>
      </w:r>
    </w:p>
    <w:p w:rsidR="008F645E" w:rsidRPr="00FC5B8D" w:rsidRDefault="008F645E" w:rsidP="008F645E">
      <w:pPr>
        <w:ind w:firstLine="709"/>
      </w:pPr>
      <w:r w:rsidRPr="00FC5B8D">
        <w:t>Основными формами работы студентов-практикантов являются:</w:t>
      </w:r>
    </w:p>
    <w:p w:rsidR="008F645E" w:rsidRPr="00FC5B8D" w:rsidRDefault="008F645E" w:rsidP="008F645E">
      <w:pPr>
        <w:ind w:firstLine="709"/>
      </w:pPr>
      <w:r w:rsidRPr="00FC5B8D">
        <w:t>самостоятельная работа с нормативными актами и служебными документами, регламентирующими деятельность юридических органов;</w:t>
      </w:r>
    </w:p>
    <w:p w:rsidR="008F645E" w:rsidRPr="00FC5B8D" w:rsidRDefault="008F645E" w:rsidP="008F645E">
      <w:pPr>
        <w:ind w:firstLine="709"/>
      </w:pPr>
      <w:r w:rsidRPr="00FC5B8D">
        <w:t>помощь должностным лицам в подготовке и исполнении служебных документов;</w:t>
      </w:r>
    </w:p>
    <w:p w:rsidR="008F645E" w:rsidRPr="00FC5B8D" w:rsidRDefault="008F645E" w:rsidP="008F645E">
      <w:pPr>
        <w:ind w:firstLine="709"/>
      </w:pPr>
      <w:r w:rsidRPr="00FC5B8D">
        <w:t>по поручению руководителей практики работа с аналитическими, статистическими и другими информационными материалами и документами;</w:t>
      </w:r>
    </w:p>
    <w:p w:rsidR="008F645E" w:rsidRPr="00FC5B8D" w:rsidRDefault="008F645E" w:rsidP="008F645E">
      <w:pPr>
        <w:ind w:firstLine="709"/>
      </w:pPr>
      <w:r w:rsidRPr="00FC5B8D">
        <w:t>выполнение служебных поручений должностных лиц юридических органов.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5.</w:t>
      </w:r>
      <w:r w:rsidRPr="00FC5B8D">
        <w:rPr>
          <w:b/>
        </w:rPr>
        <w:tab/>
        <w:t>Место и время проведения учебной практики.</w:t>
      </w:r>
    </w:p>
    <w:p w:rsidR="008F645E" w:rsidRPr="00FC5B8D" w:rsidRDefault="008F645E" w:rsidP="008F645E">
      <w:pPr>
        <w:ind w:firstLine="709"/>
      </w:pPr>
      <w:r w:rsidRPr="00FC5B8D">
        <w:t>Учебная практика проводится после второго курса обучения (2 семестр) в соответствии графиком учебного процесса в течение 2 недель.</w:t>
      </w:r>
    </w:p>
    <w:p w:rsidR="008F645E" w:rsidRPr="00FC5B8D" w:rsidRDefault="008F645E" w:rsidP="008F645E">
      <w:pPr>
        <w:ind w:firstLine="709"/>
      </w:pPr>
      <w:r w:rsidRPr="00FC5B8D">
        <w:t>В соответствии с учебным планом и положением о порядке проведения практики студентов, практика проводится в судах общей юрисдикции, в органах  исполнительной  власти  и  исполнительных  органах  местного  самоуправления, в юридическом отделе организации и другие.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6. </w:t>
      </w:r>
      <w:proofErr w:type="gramStart"/>
      <w:r w:rsidRPr="00FC5B8D">
        <w:rPr>
          <w:b/>
        </w:rPr>
        <w:t xml:space="preserve">Компетенции обучающегося, формируемые в результате прохождения </w:t>
      </w:r>
      <w:r w:rsidRPr="00FC5B8D">
        <w:rPr>
          <w:b/>
        </w:rPr>
        <w:lastRenderedPageBreak/>
        <w:t>учебной практики.</w:t>
      </w:r>
      <w:proofErr w:type="gramEnd"/>
    </w:p>
    <w:p w:rsidR="008F645E" w:rsidRPr="00FC5B8D" w:rsidRDefault="008F645E" w:rsidP="008F645E">
      <w:pPr>
        <w:ind w:firstLine="709"/>
      </w:pPr>
      <w:r w:rsidRPr="00FC5B8D">
        <w:t>В результате прохождения учебной практики обучающийся должен приобрести следующие практические навыки, умения, универсальные и профессиональные компетенции:</w:t>
      </w:r>
    </w:p>
    <w:p w:rsidR="008F645E" w:rsidRPr="00FC5B8D" w:rsidRDefault="008F645E" w:rsidP="008F645E">
      <w:pPr>
        <w:ind w:firstLine="709"/>
      </w:pPr>
      <w:r w:rsidRPr="00FC5B8D">
        <w:t xml:space="preserve">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ее достижения (ОК-1);</w:t>
      </w:r>
    </w:p>
    <w:p w:rsidR="008F645E" w:rsidRPr="00FC5B8D" w:rsidRDefault="008F645E" w:rsidP="008F645E">
      <w:pPr>
        <w:ind w:firstLine="709"/>
      </w:pPr>
      <w:r w:rsidRPr="00FC5B8D">
        <w:t>умеет использовать нормативные правовые документы в своей деятельности;</w:t>
      </w:r>
    </w:p>
    <w:p w:rsidR="008F645E" w:rsidRPr="00FC5B8D" w:rsidRDefault="008F645E" w:rsidP="008F645E">
      <w:pPr>
        <w:ind w:firstLine="709"/>
      </w:pPr>
      <w:r w:rsidRPr="00FC5B8D">
        <w:t>готов к кооперации с коллегами, работе в коллективе;</w:t>
      </w:r>
    </w:p>
    <w:p w:rsidR="008F645E" w:rsidRPr="00FC5B8D" w:rsidRDefault="008F645E" w:rsidP="008F645E">
      <w:pPr>
        <w:ind w:firstLine="709"/>
      </w:pPr>
      <w:r w:rsidRPr="00FC5B8D">
        <w:t xml:space="preserve">овладеть навыками сохранения и содействия обеспечению охраны окружающей среды, умением соблюдать правила безопасности жизнедеятельности (ОК-4); 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находить организационно-управленческие решения и готов нести за них ответственность (ОК-8);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к саморазвитию, повышению своей квалификации и мастерства (ОК-9);</w:t>
      </w:r>
    </w:p>
    <w:p w:rsidR="008F645E" w:rsidRPr="00FC5B8D" w:rsidRDefault="008F645E" w:rsidP="008F645E">
      <w:pPr>
        <w:ind w:firstLine="709"/>
      </w:pPr>
      <w:r w:rsidRPr="00FC5B8D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F645E" w:rsidRPr="00FC5B8D" w:rsidRDefault="008F645E" w:rsidP="008F645E">
      <w:pPr>
        <w:ind w:firstLine="709"/>
      </w:pPr>
      <w:r w:rsidRPr="00FC5B8D">
        <w:t xml:space="preserve"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(ОК-13);</w:t>
      </w:r>
    </w:p>
    <w:p w:rsidR="008F645E" w:rsidRPr="00FC5B8D" w:rsidRDefault="008F645E" w:rsidP="008F645E">
      <w:pPr>
        <w:ind w:firstLine="709"/>
      </w:pPr>
      <w:r w:rsidRPr="00FC5B8D">
        <w:t>способен самостоятельно повышать уровень профессиональных знаний, реализуя специальные средства и методы получения нового знания, и использовать приобретенные знания и умения в практической деятельности (ПК-1);</w:t>
      </w:r>
    </w:p>
    <w:p w:rsidR="008F645E" w:rsidRPr="00FC5B8D" w:rsidRDefault="008F645E" w:rsidP="008F645E">
      <w:pPr>
        <w:ind w:firstLine="709"/>
      </w:pPr>
      <w:r w:rsidRPr="00FC5B8D">
        <w:t>владение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 (ПК-2);</w:t>
      </w:r>
    </w:p>
    <w:p w:rsidR="008F645E" w:rsidRPr="00FC5B8D" w:rsidRDefault="008F645E" w:rsidP="008F645E">
      <w:pPr>
        <w:ind w:firstLine="709"/>
      </w:pPr>
      <w:r w:rsidRPr="00FC5B8D">
        <w:t>способен на научной основе организовать свой труд, самостоятельно оценивать результаты своей деятельности (ПК-6).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7. Формы промежуточной аттестации (по итогам практики)</w:t>
      </w:r>
    </w:p>
    <w:p w:rsidR="008F645E" w:rsidRPr="00FC5B8D" w:rsidRDefault="008F645E" w:rsidP="008F645E">
      <w:pPr>
        <w:ind w:firstLine="709"/>
      </w:pPr>
      <w:r w:rsidRPr="00FC5B8D">
        <w:t>Практика оценивается оценкой «зачтено» и «не зачтено».</w:t>
      </w:r>
    </w:p>
    <w:p w:rsidR="008F645E" w:rsidRPr="00FC5B8D" w:rsidRDefault="008F645E" w:rsidP="008F645E">
      <w:pPr>
        <w:ind w:firstLine="709"/>
      </w:pPr>
      <w:r w:rsidRPr="00FC5B8D">
        <w:t>При защите могут быть заданы любые теоретические  и практические вопросы по представленным в отчёте материалам и результатам практики в целом.</w:t>
      </w:r>
    </w:p>
    <w:p w:rsidR="008F645E" w:rsidRPr="00FC5B8D" w:rsidRDefault="008F645E" w:rsidP="008F645E">
      <w:pPr>
        <w:ind w:firstLine="709"/>
      </w:pPr>
      <w:r w:rsidRPr="00FC5B8D">
        <w:t>При оценке итогов учебной практики выполнение программы практики и индивидуального задания, учитывается инициативность студента в процессе прохождения практики.</w:t>
      </w:r>
    </w:p>
    <w:p w:rsidR="008F645E" w:rsidRPr="00FC5B8D" w:rsidRDefault="008F645E" w:rsidP="008F645E">
      <w:pPr>
        <w:ind w:firstLine="709"/>
      </w:pPr>
      <w:r w:rsidRPr="00FC5B8D">
        <w:t>Защита отчетов принимается комиссией сформированной деканом и профилирующей кафедрой. Результаты аттестации по ознакомительной практике оформляются ведомостью и проставляются в зачетные книжки студентов.</w:t>
      </w:r>
    </w:p>
    <w:p w:rsidR="008F645E" w:rsidRPr="00FC5B8D" w:rsidRDefault="008F645E" w:rsidP="008F645E">
      <w:pPr>
        <w:ind w:firstLine="709"/>
      </w:pPr>
      <w:r w:rsidRPr="00FC5B8D">
        <w:t>Оценка по практике приравнивается к оценкам по теоретическому обучению и учитывается при подведении итогов общей успеваемости студентов.</w:t>
      </w:r>
    </w:p>
    <w:p w:rsidR="008F645E" w:rsidRPr="00FC5B8D" w:rsidRDefault="008F645E" w:rsidP="008F645E">
      <w:pPr>
        <w:ind w:firstLine="709"/>
      </w:pPr>
      <w:r w:rsidRPr="00FC5B8D">
        <w:t>Студенты, не выполнившие программы практики без уважительной причины, направляются на практику вторично в свободное от учебы время.</w:t>
      </w:r>
    </w:p>
    <w:p w:rsidR="008F645E" w:rsidRPr="00FC5B8D" w:rsidRDefault="008F645E" w:rsidP="008F645E">
      <w:pPr>
        <w:ind w:firstLine="709"/>
      </w:pPr>
      <w:r w:rsidRPr="00FC5B8D">
        <w:t>Студенты, постоянно работающие по избранной специальности, для защиты производственной практики представляют в деканат отзыв о своей повседневной деятельности в соответствии с «Программой практики», подписанный руководителем организации и заверенный печатью.</w:t>
      </w:r>
    </w:p>
    <w:p w:rsidR="008F645E" w:rsidRPr="00FC5B8D" w:rsidRDefault="008F645E" w:rsidP="008F645E">
      <w:pPr>
        <w:ind w:firstLine="709"/>
      </w:pPr>
      <w:r w:rsidRPr="00FC5B8D">
        <w:t>При защите могут быть заданы любые теоретические  и практические вопросы по представленным в отчёте материалам и результатам практики в целом.</w:t>
      </w:r>
    </w:p>
    <w:p w:rsidR="008F645E" w:rsidRPr="00FC5B8D" w:rsidRDefault="008F645E" w:rsidP="008F645E">
      <w:pPr>
        <w:ind w:firstLine="709"/>
      </w:pPr>
      <w:r w:rsidRPr="00FC5B8D">
        <w:t xml:space="preserve">Защищенный отчет студент сдает ответственному специалисту факультета для передачи на кафедру. </w:t>
      </w:r>
    </w:p>
    <w:p w:rsidR="008F645E" w:rsidRPr="00FC5B8D" w:rsidRDefault="008F645E" w:rsidP="008F645E">
      <w:pPr>
        <w:ind w:firstLine="709"/>
      </w:pPr>
    </w:p>
    <w:p w:rsidR="008F645E" w:rsidRPr="00FC5B8D" w:rsidRDefault="008F645E" w:rsidP="008F645E">
      <w:pPr>
        <w:ind w:firstLine="709"/>
      </w:pPr>
    </w:p>
    <w:p w:rsidR="008F645E" w:rsidRPr="00FC5B8D" w:rsidRDefault="008F645E" w:rsidP="008F645E">
      <w:pPr>
        <w:pageBreakBefore/>
        <w:ind w:firstLine="0"/>
        <w:rPr>
          <w:b/>
        </w:rPr>
      </w:pPr>
      <w:r w:rsidRPr="00FC5B8D">
        <w:rPr>
          <w:b/>
        </w:rPr>
        <w:lastRenderedPageBreak/>
        <w:t>1. Цели производственной практики.</w:t>
      </w:r>
    </w:p>
    <w:p w:rsidR="008F645E" w:rsidRPr="00FC5B8D" w:rsidRDefault="008F645E" w:rsidP="008F645E">
      <w:pPr>
        <w:ind w:firstLine="709"/>
      </w:pPr>
      <w:r w:rsidRPr="00FC5B8D">
        <w:t>Производственная практика студентов образовательных учреждений высшего профессионального образования является составной частью основной образовательной программы высшего профессионального образования и представляет собой систему организационных и учебных мероприятий, проводимых с целью совершенствования профессиональной подготовки студентов.</w:t>
      </w:r>
    </w:p>
    <w:p w:rsidR="008F645E" w:rsidRPr="00FC5B8D" w:rsidRDefault="008F645E" w:rsidP="008F645E">
      <w:pPr>
        <w:ind w:firstLine="709"/>
      </w:pPr>
      <w:r w:rsidRPr="00FC5B8D">
        <w:t>Практика проводится в соответствии с требованиями, действующими Государственными образовательными стандартами высшего профессионального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8F645E" w:rsidRPr="00FC5B8D" w:rsidRDefault="008F645E" w:rsidP="008F645E">
      <w:pPr>
        <w:ind w:firstLine="709"/>
      </w:pPr>
      <w:r w:rsidRPr="00FC5B8D">
        <w:t>Практика имеет целью закрепление знаний, полученных студентами в процессе обучения в академии, на основе глубокого изучения работы учреждения, организации или предприятия, на которых студенты походят практику, приобретение необходимых навыков и умений по получаемой специальности.</w:t>
      </w:r>
    </w:p>
    <w:p w:rsidR="008F645E" w:rsidRPr="00FC5B8D" w:rsidRDefault="008F645E" w:rsidP="008F645E">
      <w:pPr>
        <w:ind w:firstLine="709"/>
      </w:pPr>
      <w:r w:rsidRPr="00FC5B8D">
        <w:t>Места прохождения производственной практики определяются деканом факультета с учетом специальности, специализации, пожеланий студентов и возможностей МФЮА.</w:t>
      </w:r>
    </w:p>
    <w:p w:rsidR="008F645E" w:rsidRPr="00FC5B8D" w:rsidRDefault="008F645E" w:rsidP="008F645E">
      <w:pPr>
        <w:ind w:firstLine="709"/>
      </w:pPr>
      <w:r w:rsidRPr="00FC5B8D">
        <w:t>Студенты с разрешения декана могут сами выбрать и предложить место прохождения практики, заручившись письменным согласием руководителя учреждения, организации, предприятия.</w:t>
      </w:r>
    </w:p>
    <w:p w:rsidR="008F645E" w:rsidRPr="00FC5B8D" w:rsidRDefault="008F645E" w:rsidP="008F645E">
      <w:pPr>
        <w:ind w:firstLine="709"/>
      </w:pPr>
      <w:r w:rsidRPr="00FC5B8D">
        <w:t>Прохождение производственной практики проявляется в ее целях, среди которых наиболее важными и общими являются:</w:t>
      </w:r>
    </w:p>
    <w:p w:rsidR="008F645E" w:rsidRPr="00FC5B8D" w:rsidRDefault="008F645E" w:rsidP="008F645E">
      <w:pPr>
        <w:ind w:firstLine="709"/>
      </w:pPr>
      <w:r w:rsidRPr="00FC5B8D">
        <w:t>Формирование у студента правильного представления об общественных процессах, о роли в них правовых норм и знаний</w:t>
      </w:r>
    </w:p>
    <w:p w:rsidR="008F645E" w:rsidRPr="00FC5B8D" w:rsidRDefault="008F645E" w:rsidP="008F645E">
      <w:pPr>
        <w:ind w:firstLine="709"/>
      </w:pPr>
      <w:r w:rsidRPr="00FC5B8D">
        <w:t>Выработка умений правильно определять, толковать и применять нормы права в научных и практических целях</w:t>
      </w:r>
    </w:p>
    <w:p w:rsidR="008F645E" w:rsidRPr="00FC5B8D" w:rsidRDefault="008F645E" w:rsidP="008F645E">
      <w:pPr>
        <w:ind w:firstLine="709"/>
      </w:pPr>
      <w:r w:rsidRPr="00FC5B8D">
        <w:t>Систематизация и демонстрация приобретенных правовых знаний посредством прохождения производственной практики</w:t>
      </w:r>
    </w:p>
    <w:p w:rsidR="008F645E" w:rsidRPr="00FC5B8D" w:rsidRDefault="008F645E" w:rsidP="008F645E">
      <w:pPr>
        <w:ind w:firstLine="709"/>
      </w:pPr>
      <w:r w:rsidRPr="00FC5B8D">
        <w:t>Овладение студентом навыками логического мышления при правовой оценке воспринимаемых событий и при избрании правовых средств воздействия на них.</w:t>
      </w:r>
    </w:p>
    <w:p w:rsidR="008F645E" w:rsidRPr="00FC5B8D" w:rsidRDefault="008F645E" w:rsidP="008F645E">
      <w:pPr>
        <w:numPr>
          <w:ilvl w:val="0"/>
          <w:numId w:val="9"/>
        </w:numPr>
        <w:tabs>
          <w:tab w:val="left" w:pos="1080"/>
        </w:tabs>
        <w:spacing w:line="360" w:lineRule="auto"/>
        <w:ind w:left="0" w:firstLine="709"/>
        <w:rPr>
          <w:b/>
        </w:rPr>
      </w:pPr>
      <w:r w:rsidRPr="00FC5B8D">
        <w:rPr>
          <w:b/>
        </w:rPr>
        <w:t xml:space="preserve">Задачи производственной практики. </w:t>
      </w:r>
    </w:p>
    <w:p w:rsidR="008F645E" w:rsidRPr="00FC5B8D" w:rsidRDefault="008F645E" w:rsidP="008F645E">
      <w:pPr>
        <w:ind w:firstLine="709"/>
      </w:pPr>
      <w:r w:rsidRPr="00FC5B8D">
        <w:t>Производственная практика имеет своими задачами закрепление:</w:t>
      </w:r>
    </w:p>
    <w:p w:rsidR="008F645E" w:rsidRPr="00FC5B8D" w:rsidRDefault="008F645E" w:rsidP="008F645E">
      <w:pPr>
        <w:ind w:firstLine="709"/>
      </w:pPr>
      <w:r w:rsidRPr="00FC5B8D">
        <w:t>Полученных теоретических знаний и формирование практических навыков в избранной сфере деятельности</w:t>
      </w:r>
    </w:p>
    <w:p w:rsidR="008F645E" w:rsidRPr="00FC5B8D" w:rsidRDefault="008F645E" w:rsidP="008F645E">
      <w:pPr>
        <w:ind w:firstLine="709"/>
      </w:pPr>
      <w:r w:rsidRPr="00FC5B8D">
        <w:t>Глубокое изучение работы учреждения</w:t>
      </w:r>
    </w:p>
    <w:p w:rsidR="008F645E" w:rsidRPr="00FC5B8D" w:rsidRDefault="008F645E" w:rsidP="008F645E">
      <w:pPr>
        <w:ind w:firstLine="709"/>
      </w:pPr>
      <w:r w:rsidRPr="00FC5B8D">
        <w:t>Выполнение под руководством руководителей практики обязанностей по конкретной должности в соответствии с должностной инструкцией</w:t>
      </w:r>
    </w:p>
    <w:p w:rsidR="008F645E" w:rsidRPr="00FC5B8D" w:rsidRDefault="008F645E" w:rsidP="008F645E">
      <w:pPr>
        <w:ind w:firstLine="709"/>
      </w:pPr>
      <w:r w:rsidRPr="00FC5B8D">
        <w:t>Проверка готовности будущего специалиста к самостоятельной трудовой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3. Место производственной практики в структуре ООП.</w:t>
      </w:r>
    </w:p>
    <w:p w:rsidR="008F645E" w:rsidRPr="00FC5B8D" w:rsidRDefault="008F645E" w:rsidP="008F645E">
      <w:pPr>
        <w:ind w:firstLine="709"/>
      </w:pPr>
      <w:r w:rsidRPr="00FC5B8D">
        <w:t xml:space="preserve">Для прохождения производственной практики студент должен освоить дисциплины цикла ГСЭ и профессионального цикла. </w:t>
      </w:r>
    </w:p>
    <w:p w:rsidR="008F645E" w:rsidRPr="00FC5B8D" w:rsidRDefault="008F645E" w:rsidP="008F645E">
      <w:pPr>
        <w:ind w:firstLine="709"/>
      </w:pPr>
      <w:r w:rsidRPr="00FC5B8D">
        <w:t>Для прохождения производственной  практики студент должен успешно пройти курс теоретического обучения в соответствии с учебным планом, пройти учебную практику на 2 курсе и освоить дисциплины профессионального цикла</w:t>
      </w:r>
    </w:p>
    <w:p w:rsidR="008F645E" w:rsidRPr="00FC5B8D" w:rsidRDefault="008F645E" w:rsidP="008F645E">
      <w:pPr>
        <w:ind w:firstLine="709"/>
      </w:pPr>
      <w:r w:rsidRPr="00FC5B8D">
        <w:t>Для успешного прохождения производственной практики студент должен владеть теоретическим материалом для определения сущности явлений, объектов и процессов, способов их расчета.</w:t>
      </w:r>
    </w:p>
    <w:p w:rsidR="008F645E" w:rsidRPr="00FC5B8D" w:rsidRDefault="008F645E" w:rsidP="008F645E">
      <w:pPr>
        <w:ind w:firstLine="709"/>
      </w:pPr>
      <w:r w:rsidRPr="00FC5B8D">
        <w:t>Производственная практика необходима для дальнейшего глубокого понимания дисциплин, связанных с выбранным направлением «Юриспруденция».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4. Формы проведения производственной практики.</w:t>
      </w:r>
    </w:p>
    <w:p w:rsidR="008F645E" w:rsidRPr="00FC5B8D" w:rsidRDefault="008F645E" w:rsidP="008F645E">
      <w:pPr>
        <w:ind w:firstLine="709"/>
      </w:pPr>
      <w:r w:rsidRPr="00FC5B8D">
        <w:t xml:space="preserve">Требования к организации практики определяются ГОС ВПО. Организация </w:t>
      </w:r>
      <w:r w:rsidRPr="00FC5B8D">
        <w:lastRenderedPageBreak/>
        <w:t>практики должна быть направлена на выполнение требования ГОС ВПО к уровню подготовки выпускников в соответствии с получаемой специальностью и присваиваемой квалификацией, на непрерывность и последовательность овладения студентами навыками профессиональной деятельности.</w:t>
      </w:r>
    </w:p>
    <w:p w:rsidR="008F645E" w:rsidRPr="00FC5B8D" w:rsidRDefault="008F645E" w:rsidP="008F645E">
      <w:pPr>
        <w:ind w:firstLine="709"/>
      </w:pPr>
      <w:r w:rsidRPr="00FC5B8D">
        <w:t>Для руководства практикой студентов в организациях назначается руководитель (руководители) практики от академии и от организации.</w:t>
      </w:r>
    </w:p>
    <w:p w:rsidR="008F645E" w:rsidRPr="00FC5B8D" w:rsidRDefault="008F645E" w:rsidP="008F645E">
      <w:pPr>
        <w:ind w:firstLine="709"/>
      </w:pPr>
      <w:r w:rsidRPr="00FC5B8D">
        <w:t>При наличии вакантных должностей студенты могут зачисляться на них, если работа соответствует требованиям программы практики. Допускается проведение практики у специалистов прошедших аттестацию и имеющие специальную лицензию.</w:t>
      </w:r>
    </w:p>
    <w:p w:rsidR="008F645E" w:rsidRPr="00FC5B8D" w:rsidRDefault="008F645E" w:rsidP="008F645E">
      <w:pPr>
        <w:ind w:firstLine="709"/>
      </w:pPr>
      <w:r w:rsidRPr="00FC5B8D">
        <w:t>Студенты, заключившие контракт с будущим работодателем производственную практику, как правило, проходят в этих организациях.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5. Место и время проведения производственной практики.</w:t>
      </w:r>
    </w:p>
    <w:p w:rsidR="008F645E" w:rsidRPr="00FC5B8D" w:rsidRDefault="008F645E" w:rsidP="008F645E">
      <w:pPr>
        <w:ind w:firstLine="709"/>
      </w:pPr>
      <w:r w:rsidRPr="00FC5B8D">
        <w:t>Производственная практика проводится после третьего курса обучения (4 семестр) в соответствии с графиком учебного процесса в течение 2 недель.</w:t>
      </w:r>
    </w:p>
    <w:p w:rsidR="008F645E" w:rsidRPr="00FC5B8D" w:rsidRDefault="008F645E" w:rsidP="008F645E">
      <w:pPr>
        <w:ind w:firstLine="709"/>
      </w:pPr>
      <w:r w:rsidRPr="00FC5B8D">
        <w:t>В соответствии с учебным планом и положением о порядке проведения практики студентов, практика проводится в: судах  общей  юрисдикции, налоговых органах, органах  исполнительной  власти  и  исполнительных  органах  местного  самоуправления, юридическом отделе организации, банковских и иных  кредитных  организациях, адвокатуре.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6. </w:t>
      </w:r>
      <w:proofErr w:type="gramStart"/>
      <w:r w:rsidRPr="00FC5B8D">
        <w:rPr>
          <w:b/>
        </w:rPr>
        <w:t>Компетенции обучающегося, формируемые в результате прохождения производственной практики.</w:t>
      </w:r>
      <w:proofErr w:type="gramEnd"/>
    </w:p>
    <w:p w:rsidR="008F645E" w:rsidRPr="00FC5B8D" w:rsidRDefault="008F645E" w:rsidP="008F645E">
      <w:pPr>
        <w:ind w:firstLine="709"/>
      </w:pPr>
      <w:r w:rsidRPr="00FC5B8D">
        <w:t>В результате прохождения производственной практики обучающийся должен приобрести следующие практические навыки, умения, универсальные и профессиональные компетенции:</w:t>
      </w:r>
    </w:p>
    <w:p w:rsidR="008F645E" w:rsidRPr="00FC5B8D" w:rsidRDefault="008F645E" w:rsidP="008F645E">
      <w:pPr>
        <w:ind w:firstLine="709"/>
      </w:pPr>
      <w:r w:rsidRPr="00FC5B8D">
        <w:t xml:space="preserve">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ее достижения (ОК-1);</w:t>
      </w:r>
    </w:p>
    <w:p w:rsidR="008F645E" w:rsidRPr="00FC5B8D" w:rsidRDefault="008F645E" w:rsidP="008F645E">
      <w:pPr>
        <w:ind w:firstLine="709"/>
      </w:pPr>
      <w:r w:rsidRPr="00FC5B8D">
        <w:t>умеет использовать нормативные правовые документы в своей деятельности;</w:t>
      </w:r>
    </w:p>
    <w:p w:rsidR="008F645E" w:rsidRPr="00FC5B8D" w:rsidRDefault="008F645E" w:rsidP="008F645E">
      <w:pPr>
        <w:ind w:firstLine="709"/>
      </w:pPr>
      <w:r w:rsidRPr="00FC5B8D">
        <w:t>готов к кооперации с коллегами, работе в коллективе;</w:t>
      </w:r>
    </w:p>
    <w:p w:rsidR="008F645E" w:rsidRPr="00FC5B8D" w:rsidRDefault="008F645E" w:rsidP="008F645E">
      <w:pPr>
        <w:ind w:firstLine="709"/>
      </w:pPr>
      <w:r w:rsidRPr="00FC5B8D">
        <w:t xml:space="preserve">овладеть навыками сохранения и содействия обеспечению охраны окружающей среды, умением соблюдать правила безопасности жизнедеятельности (ОК-4); 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применять математические методы и методы системного анализа для решения задач профессиональной деятельности (ОК-6);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находить организационно-управленческие решения и готов нести за них ответственность (ОК-8);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к саморазвитию, повышению своей квалификации и мастерства (ОК-9);</w:t>
      </w:r>
    </w:p>
    <w:p w:rsidR="008F645E" w:rsidRPr="00FC5B8D" w:rsidRDefault="008F645E" w:rsidP="008F645E">
      <w:pPr>
        <w:ind w:firstLine="709"/>
      </w:pPr>
      <w:r w:rsidRPr="00FC5B8D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F645E" w:rsidRPr="00FC5B8D" w:rsidRDefault="008F645E" w:rsidP="008F645E">
      <w:pPr>
        <w:ind w:firstLine="709"/>
      </w:pPr>
      <w:r w:rsidRPr="00FC5B8D">
        <w:t>способен самостоятельно повышать уровень профессиональных знаний, реализуя специальные средства и методы получения нового знания, и использовать приобретенные знания и умения в практической деятельности (ПК-1);</w:t>
      </w:r>
    </w:p>
    <w:p w:rsidR="008F645E" w:rsidRPr="00FC5B8D" w:rsidRDefault="008F645E" w:rsidP="008F645E">
      <w:pPr>
        <w:ind w:firstLine="709"/>
      </w:pPr>
      <w:r w:rsidRPr="00FC5B8D">
        <w:t>владение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 (ПК-2);</w:t>
      </w:r>
    </w:p>
    <w:p w:rsidR="008F645E" w:rsidRPr="00FC5B8D" w:rsidRDefault="008F645E" w:rsidP="008F645E">
      <w:pPr>
        <w:ind w:firstLine="709"/>
      </w:pPr>
      <w:r w:rsidRPr="00FC5B8D">
        <w:t xml:space="preserve">способен понимать </w:t>
      </w:r>
      <w:proofErr w:type="gramStart"/>
      <w:r w:rsidRPr="00FC5B8D">
        <w:t>экономические процессы</w:t>
      </w:r>
      <w:proofErr w:type="gramEnd"/>
      <w:r w:rsidRPr="00FC5B8D">
        <w:t>, происходящие в обществе; анализировать тенденции развития российской и мировой экономики (ПК-4);</w:t>
      </w:r>
    </w:p>
    <w:p w:rsidR="008F645E" w:rsidRPr="00FC5B8D" w:rsidRDefault="008F645E" w:rsidP="008F645E">
      <w:pPr>
        <w:ind w:firstLine="709"/>
      </w:pPr>
      <w:r w:rsidRPr="00FC5B8D">
        <w:t>способен на научной основе организовать свой труд, самостоятельно оценивать результаты своей деятельности (ПК-6);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 представлять результаты научной деятельности в устной и письменной формах (отчетах, справках, докладах, научных публикациях), владение навыками ведения научной дискуссии и аргументирования в научном споре (ПК-47).</w:t>
      </w:r>
      <w:proofErr w:type="gramEnd"/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  <w:bCs/>
        </w:rPr>
        <w:t xml:space="preserve">7. </w:t>
      </w:r>
      <w:r w:rsidRPr="00FC5B8D">
        <w:rPr>
          <w:b/>
        </w:rPr>
        <w:t xml:space="preserve">Формы промежуточной аттестации (по итогам производственной практики) </w:t>
      </w:r>
    </w:p>
    <w:p w:rsidR="008F645E" w:rsidRPr="00FC5B8D" w:rsidRDefault="008F645E" w:rsidP="008F645E">
      <w:pPr>
        <w:ind w:firstLine="709"/>
      </w:pPr>
      <w:r w:rsidRPr="00FC5B8D">
        <w:lastRenderedPageBreak/>
        <w:t xml:space="preserve">Отчет должен содержать описание выполненных заданий применительно к условиям конкретного места прохождения практики. </w:t>
      </w:r>
    </w:p>
    <w:p w:rsidR="008F645E" w:rsidRPr="00FC5B8D" w:rsidRDefault="008F645E" w:rsidP="008F645E">
      <w:pPr>
        <w:ind w:firstLine="709"/>
      </w:pPr>
      <w:r w:rsidRPr="00FC5B8D">
        <w:t>Обязательными элементами оформления отчета должны являться: титульный лист, характеристика с места прохождения практики, содержание отчета с указанием номеров страниц его разделов, приложения.</w:t>
      </w:r>
    </w:p>
    <w:p w:rsidR="008F645E" w:rsidRPr="00FC5B8D" w:rsidRDefault="008F645E" w:rsidP="008F645E">
      <w:pPr>
        <w:ind w:firstLine="709"/>
      </w:pPr>
      <w:r w:rsidRPr="00FC5B8D">
        <w:t>Все студенты в обязательном порядке ведут дневники по практике. В первый день в дневник записывается календарный план практики (соответственно с содержанием практики, спецификой обстоятельствами места практики). В дальнейшем в дневнике отмечаются: сроки, отдел, участок работы, виды выполненных работ. В дневнике также фиксируется участие студента в различных мероприятиях.</w:t>
      </w:r>
    </w:p>
    <w:p w:rsidR="008F645E" w:rsidRPr="00FC5B8D" w:rsidRDefault="008F645E" w:rsidP="008F645E">
      <w:pPr>
        <w:ind w:firstLine="709"/>
      </w:pPr>
      <w:r w:rsidRPr="00FC5B8D">
        <w:t>По завершении практики студенты оформляют и представляют в течение последней недели прохождения практики руководителям отчет о практике. Руководитель практики от кафедры назначает дату и время защиты отчетов по производственной практике.</w:t>
      </w:r>
    </w:p>
    <w:p w:rsidR="008F645E" w:rsidRPr="00FC5B8D" w:rsidRDefault="008F645E" w:rsidP="008F645E">
      <w:pPr>
        <w:ind w:firstLine="709"/>
      </w:pPr>
      <w:r w:rsidRPr="00FC5B8D">
        <w:t xml:space="preserve">Практика оценивается дифференцированной оценкой по </w:t>
      </w:r>
      <w:proofErr w:type="spellStart"/>
      <w:r w:rsidRPr="00FC5B8D">
        <w:t>четырехбалльной</w:t>
      </w:r>
      <w:proofErr w:type="spellEnd"/>
      <w:r w:rsidRPr="00FC5B8D">
        <w:t xml:space="preserve"> системе «отлично», «хорошо», «удовлетворительно», «неудовлетворительно».</w:t>
      </w:r>
    </w:p>
    <w:p w:rsidR="008F645E" w:rsidRPr="00FC5B8D" w:rsidRDefault="008F645E" w:rsidP="008F645E">
      <w:pPr>
        <w:ind w:firstLine="709"/>
      </w:pPr>
      <w:r w:rsidRPr="00FC5B8D">
        <w:t>При защите могут быть заданы любые теоретические  и практические вопросы по представленным в отчёте материалам и результатам практики в целом.</w:t>
      </w:r>
    </w:p>
    <w:p w:rsidR="008F645E" w:rsidRPr="00FC5B8D" w:rsidRDefault="008F645E" w:rsidP="008F645E">
      <w:pPr>
        <w:ind w:firstLine="709"/>
      </w:pPr>
      <w:r w:rsidRPr="00FC5B8D">
        <w:t>При оценке итогов производственной практики принимается во внимание соответствие профиля работы на практике будущей специальности, выполнение программы практики и индивидуального задания, учитывается инициативность студента в процессе прохождения практики.</w:t>
      </w:r>
    </w:p>
    <w:p w:rsidR="008F645E" w:rsidRPr="00FC5B8D" w:rsidRDefault="008F645E" w:rsidP="008F645E">
      <w:pPr>
        <w:ind w:firstLine="709"/>
      </w:pPr>
      <w:r w:rsidRPr="00FC5B8D">
        <w:t>Защита отчетов принимается комиссией сформированной деканом и профилирующей кафедрой. Результаты аттестации по производственной практике оформляются ведомостью и проставляются в зачетные книжки студентов.</w:t>
      </w:r>
    </w:p>
    <w:p w:rsidR="008F645E" w:rsidRPr="00FC5B8D" w:rsidRDefault="008F645E" w:rsidP="008F645E">
      <w:pPr>
        <w:ind w:firstLine="709"/>
      </w:pPr>
      <w:r w:rsidRPr="00FC5B8D">
        <w:t>Оценка по практике приравнивается к оценкам по теоретическому обучению и учитывается при подведении итогов общей успеваемости студентов.</w:t>
      </w:r>
    </w:p>
    <w:p w:rsidR="008F645E" w:rsidRPr="00FC5B8D" w:rsidRDefault="008F645E" w:rsidP="008F645E">
      <w:pPr>
        <w:ind w:firstLine="709"/>
      </w:pPr>
      <w:r w:rsidRPr="00FC5B8D">
        <w:t>Студенты, не выполнившие программы практики без уважительной причины, направляются на практику вторично в свободное от учебы время.</w:t>
      </w:r>
    </w:p>
    <w:p w:rsidR="008F645E" w:rsidRPr="00FC5B8D" w:rsidRDefault="008F645E" w:rsidP="008F645E">
      <w:pPr>
        <w:ind w:firstLine="709"/>
      </w:pPr>
      <w:r w:rsidRPr="00FC5B8D">
        <w:t>Студенты, постоянно работающие по избранной специальности, для защиты производственной практики представляют в деканат отзыв о своей повседневной деятельности в соответствии с «Программой практики», подписанный руководителем организации и заверенный печатью.</w:t>
      </w:r>
    </w:p>
    <w:p w:rsidR="008F645E" w:rsidRPr="00FC5B8D" w:rsidRDefault="008F645E" w:rsidP="008F645E">
      <w:pPr>
        <w:ind w:firstLine="0"/>
      </w:pPr>
    </w:p>
    <w:p w:rsidR="008F645E" w:rsidRPr="00FC5B8D" w:rsidRDefault="008F645E" w:rsidP="008F645E">
      <w:pPr>
        <w:pageBreakBefore/>
        <w:tabs>
          <w:tab w:val="left" w:pos="1800"/>
        </w:tabs>
        <w:spacing w:line="360" w:lineRule="auto"/>
        <w:ind w:firstLine="709"/>
        <w:rPr>
          <w:b/>
        </w:rPr>
      </w:pPr>
      <w:r w:rsidRPr="00FC5B8D">
        <w:lastRenderedPageBreak/>
        <w:tab/>
      </w:r>
      <w:r w:rsidRPr="00FC5B8D">
        <w:rPr>
          <w:b/>
        </w:rPr>
        <w:t>1.</w:t>
      </w:r>
      <w:r w:rsidRPr="00FC5B8D">
        <w:rPr>
          <w:b/>
        </w:rPr>
        <w:tab/>
        <w:t>Цели преддипломной практики.</w:t>
      </w:r>
    </w:p>
    <w:p w:rsidR="008F645E" w:rsidRPr="00FC5B8D" w:rsidRDefault="008F645E" w:rsidP="008F645E">
      <w:pPr>
        <w:ind w:firstLine="709"/>
      </w:pPr>
      <w:r w:rsidRPr="00FC5B8D">
        <w:t xml:space="preserve">Преддипломная практика на юридическом факультете является составной частью подготовки специалиста по юриспруденции, предусмотренная Государственным образовательным стандартом. </w:t>
      </w:r>
    </w:p>
    <w:p w:rsidR="008F645E" w:rsidRPr="00FC5B8D" w:rsidRDefault="008F645E" w:rsidP="008F645E">
      <w:pPr>
        <w:ind w:firstLine="709"/>
      </w:pPr>
      <w:r w:rsidRPr="00FC5B8D">
        <w:t>Преддипломная практика является для студентов завершающим этапом в обучении, положительный результат которой - основание допуска к государственным аттестационным экзаменам.</w:t>
      </w:r>
    </w:p>
    <w:p w:rsidR="008F645E" w:rsidRPr="00FC5B8D" w:rsidRDefault="008F645E" w:rsidP="008F645E">
      <w:pPr>
        <w:ind w:firstLine="709"/>
      </w:pPr>
      <w:r w:rsidRPr="00FC5B8D">
        <w:t xml:space="preserve">По своему содержанию и назначению преддипломная практика занимает определяющее место в системе иных практик (ознакомительной и производственной), предусмотренных Государственным образовательным стандартом и соответствующими учебными планами по специальности «юриспруденция».  </w:t>
      </w:r>
    </w:p>
    <w:p w:rsidR="008F645E" w:rsidRPr="00FC5B8D" w:rsidRDefault="008F645E" w:rsidP="008F645E">
      <w:pPr>
        <w:ind w:firstLine="709"/>
      </w:pPr>
      <w:r w:rsidRPr="00FC5B8D">
        <w:t>Целями преддипломной практики являются:</w:t>
      </w:r>
    </w:p>
    <w:p w:rsidR="008F645E" w:rsidRPr="00FC5B8D" w:rsidRDefault="008F645E" w:rsidP="008F645E">
      <w:pPr>
        <w:ind w:firstLine="709"/>
      </w:pPr>
      <w:r w:rsidRPr="00FC5B8D">
        <w:t>закрепление теоретических знаний, полученных в процессе всех лет обучения;</w:t>
      </w:r>
    </w:p>
    <w:p w:rsidR="008F645E" w:rsidRPr="00FC5B8D" w:rsidRDefault="008F645E" w:rsidP="008F645E">
      <w:pPr>
        <w:ind w:firstLine="709"/>
      </w:pPr>
      <w:r w:rsidRPr="00FC5B8D">
        <w:t>обобщение практических навыков, полученных при прохождении предшествующих практик, предусмотренных учебными планами;</w:t>
      </w:r>
    </w:p>
    <w:p w:rsidR="008F645E" w:rsidRPr="00FC5B8D" w:rsidRDefault="008F645E" w:rsidP="008F645E">
      <w:pPr>
        <w:ind w:firstLine="709"/>
      </w:pPr>
      <w:r w:rsidRPr="00FC5B8D">
        <w:t>сбор, анализ и обработка практического материала для  выполнения и защиты дипломной работы.</w:t>
      </w:r>
    </w:p>
    <w:p w:rsidR="008F645E" w:rsidRPr="00FC5B8D" w:rsidRDefault="008F645E" w:rsidP="008F645E">
      <w:pPr>
        <w:ind w:firstLine="709"/>
      </w:pPr>
      <w:r w:rsidRPr="00FC5B8D">
        <w:t>Преддипломная практика проводится  в 6 семестре, дополняется аналитической и исследовательской работой по теме выпускной квалификационной работы и нацелена на завершение подготовки студентов к конкретному виду профессиональной деятельности.</w:t>
      </w:r>
    </w:p>
    <w:p w:rsidR="008F645E" w:rsidRPr="00FC5B8D" w:rsidRDefault="008F645E" w:rsidP="008F645E">
      <w:pPr>
        <w:ind w:left="400" w:firstLine="0"/>
      </w:pPr>
    </w:p>
    <w:p w:rsidR="008F645E" w:rsidRPr="00FC5B8D" w:rsidRDefault="008F645E" w:rsidP="008F645E">
      <w:pPr>
        <w:numPr>
          <w:ilvl w:val="0"/>
          <w:numId w:val="10"/>
        </w:numPr>
        <w:spacing w:line="360" w:lineRule="auto"/>
        <w:ind w:left="0" w:firstLine="709"/>
        <w:rPr>
          <w:b/>
        </w:rPr>
      </w:pPr>
      <w:r w:rsidRPr="00FC5B8D">
        <w:rPr>
          <w:b/>
        </w:rPr>
        <w:t xml:space="preserve">Задачи преддипломной практики. </w:t>
      </w:r>
    </w:p>
    <w:p w:rsidR="008F645E" w:rsidRPr="00FC5B8D" w:rsidRDefault="008F645E" w:rsidP="008F645E">
      <w:pPr>
        <w:ind w:firstLine="709"/>
      </w:pPr>
      <w:r w:rsidRPr="00FC5B8D">
        <w:t>Основными задачами преддипломной практики являются:</w:t>
      </w:r>
    </w:p>
    <w:p w:rsidR="008F645E" w:rsidRPr="00FC5B8D" w:rsidRDefault="008F645E" w:rsidP="008F645E">
      <w:pPr>
        <w:ind w:firstLine="709"/>
      </w:pPr>
      <w:r w:rsidRPr="00FC5B8D">
        <w:t xml:space="preserve">знакомство  с будущей профессиональной деятельностью; </w:t>
      </w:r>
    </w:p>
    <w:p w:rsidR="008F645E" w:rsidRPr="00FC5B8D" w:rsidRDefault="008F645E" w:rsidP="008F645E">
      <w:pPr>
        <w:ind w:firstLine="709"/>
      </w:pPr>
      <w:r w:rsidRPr="00FC5B8D">
        <w:t>формирование и закрепление навыков профессиональной деятельности специалиста в области юриспруденции;</w:t>
      </w:r>
    </w:p>
    <w:p w:rsidR="008F645E" w:rsidRPr="00FC5B8D" w:rsidRDefault="008F645E" w:rsidP="008F645E">
      <w:pPr>
        <w:ind w:firstLine="709"/>
      </w:pPr>
      <w:r w:rsidRPr="00FC5B8D">
        <w:t>приобретение организационных навыков;</w:t>
      </w:r>
    </w:p>
    <w:p w:rsidR="008F645E" w:rsidRPr="00FC5B8D" w:rsidRDefault="008F645E" w:rsidP="008F645E">
      <w:pPr>
        <w:ind w:firstLine="709"/>
      </w:pPr>
      <w:r w:rsidRPr="00FC5B8D">
        <w:t>совершенствование деловых каче</w:t>
      </w:r>
      <w:proofErr w:type="gramStart"/>
      <w:r w:rsidRPr="00FC5B8D">
        <w:t>ств ст</w:t>
      </w:r>
      <w:proofErr w:type="gramEnd"/>
      <w:r w:rsidRPr="00FC5B8D">
        <w:t>удентов;</w:t>
      </w:r>
    </w:p>
    <w:p w:rsidR="008F645E" w:rsidRPr="00FC5B8D" w:rsidRDefault="008F645E" w:rsidP="008F645E">
      <w:pPr>
        <w:ind w:firstLine="709"/>
      </w:pPr>
      <w:r w:rsidRPr="00FC5B8D">
        <w:t>осуществление сбора, обработки, анализа и систематизации научной информации по выбранной теме ВКР, в том числе с использованием сети Интернет.</w:t>
      </w:r>
    </w:p>
    <w:p w:rsidR="008F645E" w:rsidRPr="00FC5B8D" w:rsidRDefault="008F645E" w:rsidP="008F645E">
      <w:pPr>
        <w:ind w:firstLine="709"/>
      </w:pPr>
      <w:r w:rsidRPr="00FC5B8D">
        <w:t>обобщения, систематизация, конкретизация и закрепление теоретических знаний на основе изучения опыта работы конкретной организации, ее подразделений в соответствии с распределением студентов по рабочим местам;</w:t>
      </w:r>
    </w:p>
    <w:p w:rsidR="008F645E" w:rsidRPr="00FC5B8D" w:rsidRDefault="008F645E" w:rsidP="008F645E">
      <w:pPr>
        <w:ind w:firstLine="709"/>
      </w:pPr>
      <w:r w:rsidRPr="00FC5B8D">
        <w:t>приобретение студентами навыков грамотного применения нормативно-правовых актов;</w:t>
      </w:r>
    </w:p>
    <w:p w:rsidR="008F645E" w:rsidRPr="00FC5B8D" w:rsidRDefault="008F645E" w:rsidP="008F645E">
      <w:pPr>
        <w:ind w:firstLine="709"/>
      </w:pPr>
      <w:r w:rsidRPr="00FC5B8D">
        <w:t>определение конкретного направления исследования в соответствии с выбранной темой дипломной работы, сбор необходимых материалов для ее выполнения (под контролем научного руководителя дипломной работы).</w:t>
      </w:r>
    </w:p>
    <w:p w:rsidR="008F645E" w:rsidRPr="00FC5B8D" w:rsidRDefault="008F645E" w:rsidP="008F645E">
      <w:pPr>
        <w:ind w:left="400" w:firstLine="0"/>
      </w:pPr>
    </w:p>
    <w:p w:rsidR="008F645E" w:rsidRPr="00FC5B8D" w:rsidRDefault="008F645E" w:rsidP="008F645E">
      <w:pPr>
        <w:pStyle w:val="Style25"/>
        <w:widowControl/>
        <w:tabs>
          <w:tab w:val="left" w:pos="1080"/>
        </w:tabs>
        <w:spacing w:line="360" w:lineRule="auto"/>
        <w:ind w:firstLine="709"/>
        <w:jc w:val="both"/>
        <w:rPr>
          <w:b/>
        </w:rPr>
      </w:pPr>
      <w:r w:rsidRPr="00FC5B8D">
        <w:rPr>
          <w:b/>
        </w:rPr>
        <w:t>3.</w:t>
      </w:r>
      <w:r w:rsidRPr="00FC5B8D">
        <w:rPr>
          <w:b/>
        </w:rPr>
        <w:tab/>
        <w:t xml:space="preserve">Место преддипломной практики в структуре ООП </w:t>
      </w:r>
      <w:proofErr w:type="spellStart"/>
      <w:r w:rsidRPr="00FC5B8D">
        <w:rPr>
          <w:b/>
        </w:rPr>
        <w:t>бакалавриата</w:t>
      </w:r>
      <w:proofErr w:type="spellEnd"/>
      <w:r w:rsidRPr="00FC5B8D">
        <w:rPr>
          <w:b/>
        </w:rPr>
        <w:t>.</w:t>
      </w:r>
    </w:p>
    <w:p w:rsidR="008F645E" w:rsidRPr="00FC5B8D" w:rsidRDefault="008F645E" w:rsidP="008F645E">
      <w:pPr>
        <w:ind w:firstLine="709"/>
      </w:pPr>
      <w:r w:rsidRPr="00FC5B8D">
        <w:t xml:space="preserve">Для прохождения преддипломной  практики студент должен успешно пройти курс теоретического обучения в соответствии с учебным планом и закрепить полученные знания на практике (пройти учебную практику на 2 курсе и производственную практику на 3 курсе). 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4. Формы проведения преддипломной практики.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>самостоятельная работа с нормативными актами и служебными документами, регламентирующими деятельность принимающей организации;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>помощь должностным лицам в подготовке и исполнении служебных документов;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 xml:space="preserve">по поручению руководителей практики работа с аналитическими, статистическими </w:t>
      </w:r>
      <w:r w:rsidRPr="00FC5B8D">
        <w:lastRenderedPageBreak/>
        <w:t>и другими информационными материалами и документами;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>выполнение служебных поручений должностных лиц принимающей организации и руководителя практики;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>осуществление сбора, обработки, анализа и систематизации научной информации по выбранной теме ВКР, в том числе с использованием сети Интернет;</w:t>
      </w:r>
    </w:p>
    <w:p w:rsidR="008F645E" w:rsidRPr="00FC5B8D" w:rsidRDefault="008F645E" w:rsidP="008F645E">
      <w:pPr>
        <w:tabs>
          <w:tab w:val="left" w:pos="720"/>
        </w:tabs>
        <w:ind w:firstLine="709"/>
      </w:pPr>
      <w:r w:rsidRPr="00FC5B8D">
        <w:t>составление отчета по теме или ее разделу (этапу, заданию).</w:t>
      </w:r>
    </w:p>
    <w:p w:rsidR="008F645E" w:rsidRPr="00FC5B8D" w:rsidRDefault="008F645E" w:rsidP="008F645E">
      <w:pPr>
        <w:ind w:left="400" w:firstLine="0"/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5. Место и время проведения преддипломной практики.</w:t>
      </w:r>
    </w:p>
    <w:p w:rsidR="008F645E" w:rsidRPr="00FC5B8D" w:rsidRDefault="008F645E" w:rsidP="008F645E">
      <w:pPr>
        <w:ind w:firstLine="709"/>
      </w:pPr>
      <w:r w:rsidRPr="00FC5B8D">
        <w:t>Преддипломная практика проводится в 8 семестре в соответствии графиком учебного процесса в течение 4 недель.</w:t>
      </w:r>
    </w:p>
    <w:p w:rsidR="008F645E" w:rsidRPr="00FC5B8D" w:rsidRDefault="008F645E" w:rsidP="008F645E">
      <w:pPr>
        <w:ind w:firstLine="709"/>
      </w:pPr>
      <w:proofErr w:type="gramStart"/>
      <w:r w:rsidRPr="00FC5B8D">
        <w:t xml:space="preserve">В соответствии с учебным планом и положением о порядке проведения практики студентов, практика проводится в: судах  общей  юрисдикции, федеральных  арбитражных судах, налоговых органах, органах предварительного расследования: дознания и предварительного следствия, прокуратуре, органах  исполнительной  власти  и  исполнительных  органах  местного  самоуправления, юридическом отделе организации, отделе кадров организации, банковских и иных  кредитных  организациях, страховых организациях, адвокатуре. </w:t>
      </w:r>
      <w:proofErr w:type="gramEnd"/>
    </w:p>
    <w:p w:rsidR="008F645E" w:rsidRPr="00FC5B8D" w:rsidRDefault="008F645E" w:rsidP="008F645E">
      <w:pPr>
        <w:ind w:firstLine="709"/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6. </w:t>
      </w:r>
      <w:proofErr w:type="gramStart"/>
      <w:r w:rsidRPr="00FC5B8D">
        <w:rPr>
          <w:b/>
        </w:rPr>
        <w:t>Компетенции обучающегося, формируемые в результате прохождения производственной преддипломной практики.</w:t>
      </w:r>
      <w:proofErr w:type="gramEnd"/>
    </w:p>
    <w:p w:rsidR="008F645E" w:rsidRPr="00FC5B8D" w:rsidRDefault="008F645E" w:rsidP="008F645E">
      <w:pPr>
        <w:ind w:firstLine="709"/>
      </w:pPr>
      <w:r w:rsidRPr="00FC5B8D">
        <w:t>В результате прохождения преддипломной практики обучающийся должен приобрести следующие практические навыки, умения, универсальные и профессиональные компетенции:</w:t>
      </w:r>
    </w:p>
    <w:p w:rsidR="008F645E" w:rsidRPr="00FC5B8D" w:rsidRDefault="008F645E" w:rsidP="008F645E">
      <w:pPr>
        <w:ind w:firstLine="709"/>
      </w:pPr>
      <w:r w:rsidRPr="00FC5B8D">
        <w:t xml:space="preserve">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ее достижения (ОК-1);</w:t>
      </w:r>
    </w:p>
    <w:p w:rsidR="008F645E" w:rsidRPr="00FC5B8D" w:rsidRDefault="008F645E" w:rsidP="008F645E">
      <w:pPr>
        <w:ind w:firstLine="709"/>
      </w:pPr>
      <w:r w:rsidRPr="00FC5B8D">
        <w:t>умеет использовать нормативные правовые документы в своей деятельности;</w:t>
      </w:r>
    </w:p>
    <w:p w:rsidR="008F645E" w:rsidRPr="00FC5B8D" w:rsidRDefault="008F645E" w:rsidP="008F645E">
      <w:pPr>
        <w:ind w:firstLine="709"/>
      </w:pPr>
      <w:r w:rsidRPr="00FC5B8D">
        <w:t>готов к кооперации с коллегами, работе в коллективе;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применять математические методы и методы системного анализа для решения задач профессиональной деятельности (ОК-6);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находить организационно-управленческие решения и готов нести за них ответственность (ОК-8);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к саморазвитию, повышению своей квалификации и мастерства (ОК-9);</w:t>
      </w:r>
    </w:p>
    <w:p w:rsidR="008F645E" w:rsidRPr="00FC5B8D" w:rsidRDefault="008F645E" w:rsidP="008F645E">
      <w:pPr>
        <w:ind w:firstLine="709"/>
      </w:pPr>
      <w:r w:rsidRPr="00FC5B8D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8F645E" w:rsidRPr="00FC5B8D" w:rsidRDefault="008F645E" w:rsidP="008F645E">
      <w:pPr>
        <w:ind w:firstLine="709"/>
      </w:pPr>
      <w:r w:rsidRPr="00FC5B8D">
        <w:t>способен самостоятельно повышать уровень профессиональных знаний, реализуя специальные средства и методы получения нового знания, и использовать приобретенные знания и умения в практической деятельности (ПК-1);</w:t>
      </w:r>
    </w:p>
    <w:p w:rsidR="008F645E" w:rsidRPr="00FC5B8D" w:rsidRDefault="008F645E" w:rsidP="008F645E">
      <w:pPr>
        <w:ind w:firstLine="709"/>
      </w:pPr>
      <w:r w:rsidRPr="00FC5B8D">
        <w:t>владение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 (ПК-2);</w:t>
      </w:r>
    </w:p>
    <w:p w:rsidR="008F645E" w:rsidRPr="00FC5B8D" w:rsidRDefault="008F645E" w:rsidP="008F645E">
      <w:pPr>
        <w:ind w:firstLine="709"/>
      </w:pPr>
      <w:r w:rsidRPr="00FC5B8D">
        <w:t xml:space="preserve">способен понимать </w:t>
      </w:r>
      <w:proofErr w:type="gramStart"/>
      <w:r w:rsidRPr="00FC5B8D">
        <w:t>экономические процессы</w:t>
      </w:r>
      <w:proofErr w:type="gramEnd"/>
      <w:r w:rsidRPr="00FC5B8D">
        <w:t>, происходящие в обществе; анализировать тенденции развития российской и мировой экономики (ПК-4);</w:t>
      </w:r>
    </w:p>
    <w:p w:rsidR="008F645E" w:rsidRPr="00FC5B8D" w:rsidRDefault="008F645E" w:rsidP="008F645E">
      <w:pPr>
        <w:ind w:firstLine="709"/>
      </w:pPr>
      <w:r w:rsidRPr="00FC5B8D">
        <w:t>способен на научной основе организовать свой труд, самостоятельно оценивать результаты своей деятельности (ПК-6);</w:t>
      </w:r>
    </w:p>
    <w:p w:rsidR="008F645E" w:rsidRPr="00FC5B8D" w:rsidRDefault="008F645E" w:rsidP="008F645E">
      <w:pPr>
        <w:ind w:firstLine="709"/>
      </w:pPr>
      <w:proofErr w:type="gramStart"/>
      <w:r w:rsidRPr="00FC5B8D">
        <w:t>способен представлять результаты научной деятельности в устной и письменной формах (отчетах, справках, докладах, научных публикациях), владение навыками ведения научной дискуссии и аргументирования в научном споре (ПК-47)</w:t>
      </w:r>
      <w:proofErr w:type="gramEnd"/>
    </w:p>
    <w:p w:rsidR="008F645E" w:rsidRPr="00FC5B8D" w:rsidRDefault="008F645E" w:rsidP="008F645E">
      <w:pPr>
        <w:ind w:firstLine="709"/>
      </w:pPr>
      <w:proofErr w:type="gramStart"/>
      <w:r w:rsidRPr="00FC5B8D">
        <w:t>способен</w:t>
      </w:r>
      <w:proofErr w:type="gramEnd"/>
      <w:r w:rsidRPr="00FC5B8D">
        <w:t xml:space="preserve">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8F645E" w:rsidRPr="00FC5B8D" w:rsidRDefault="008F645E" w:rsidP="008F645E">
      <w:pPr>
        <w:ind w:left="400" w:firstLine="0"/>
        <w:sectPr w:rsidR="008F645E" w:rsidRPr="00FC5B8D" w:rsidSect="00463B2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F645E" w:rsidRPr="00FC5B8D" w:rsidRDefault="008F645E" w:rsidP="008F645E">
      <w:pPr>
        <w:spacing w:line="360" w:lineRule="auto"/>
        <w:ind w:firstLine="0"/>
        <w:jc w:val="center"/>
        <w:rPr>
          <w:b/>
        </w:rPr>
      </w:pPr>
      <w:r w:rsidRPr="00FC5B8D">
        <w:rPr>
          <w:b/>
        </w:rPr>
        <w:lastRenderedPageBreak/>
        <w:t>ОРГАНИЗАЦИЯ ПРЕДДИПЛОМНОЙ ПРАКТИКИ</w:t>
      </w:r>
    </w:p>
    <w:p w:rsidR="008F645E" w:rsidRPr="00FC5B8D" w:rsidRDefault="008F645E" w:rsidP="008F645E">
      <w:pPr>
        <w:ind w:firstLine="709"/>
      </w:pPr>
      <w:r w:rsidRPr="00FC5B8D">
        <w:t>Перед прохождением практики руководитель практики от Университета проводит со студентами инструктивно-методическое занятие, на котором разъясняются Положение о прохождении практики студентами Московского финансово-юридического университета, программа практики и доводятся требования по ее организации, указания по выполнению индивидуальных заданий, подготовке отчетов, а также порядок их защиты.</w:t>
      </w:r>
    </w:p>
    <w:p w:rsidR="008F645E" w:rsidRPr="00FC5B8D" w:rsidRDefault="008F645E" w:rsidP="008F645E">
      <w:pPr>
        <w:ind w:firstLine="709"/>
      </w:pPr>
      <w:r w:rsidRPr="00FC5B8D">
        <w:t>Каждому студенту выдаются следующие документы:</w:t>
      </w:r>
    </w:p>
    <w:p w:rsidR="008F645E" w:rsidRPr="00FC5B8D" w:rsidRDefault="008F645E" w:rsidP="008F645E">
      <w:pPr>
        <w:ind w:firstLine="709"/>
      </w:pPr>
      <w:r w:rsidRPr="00FC5B8D">
        <w:t>направление на практику;</w:t>
      </w:r>
    </w:p>
    <w:p w:rsidR="008F645E" w:rsidRPr="00FC5B8D" w:rsidRDefault="008F645E" w:rsidP="008F645E">
      <w:pPr>
        <w:ind w:firstLine="709"/>
      </w:pPr>
      <w:r w:rsidRPr="00FC5B8D">
        <w:t>программа практики;</w:t>
      </w:r>
    </w:p>
    <w:p w:rsidR="008F645E" w:rsidRPr="00FC5B8D" w:rsidRDefault="008F645E" w:rsidP="008F645E">
      <w:pPr>
        <w:ind w:firstLine="709"/>
      </w:pPr>
      <w:r w:rsidRPr="00FC5B8D">
        <w:t>индивидуальное задание.</w:t>
      </w:r>
    </w:p>
    <w:p w:rsidR="008F645E" w:rsidRPr="00FC5B8D" w:rsidRDefault="008F645E" w:rsidP="008F645E">
      <w:pPr>
        <w:ind w:firstLine="709"/>
      </w:pPr>
      <w:r w:rsidRPr="00FC5B8D">
        <w:t>Руководство преддипломной практикой студентов в подразделениях таможенных органов или принимающих организациях осуществляется:</w:t>
      </w:r>
    </w:p>
    <w:p w:rsidR="008F645E" w:rsidRPr="00FC5B8D" w:rsidRDefault="008F645E" w:rsidP="008F645E">
      <w:pPr>
        <w:ind w:firstLine="709"/>
      </w:pPr>
      <w:r w:rsidRPr="00FC5B8D">
        <w:t>• преподавателем, назначаемым приказом;</w:t>
      </w:r>
    </w:p>
    <w:p w:rsidR="008F645E" w:rsidRPr="00FC5B8D" w:rsidRDefault="008F645E" w:rsidP="008F645E">
      <w:pPr>
        <w:ind w:firstLine="709"/>
      </w:pPr>
      <w:r w:rsidRPr="00FC5B8D">
        <w:t>• опытным специалистом подразделения (где студент проходит практику).</w:t>
      </w:r>
    </w:p>
    <w:p w:rsidR="008F645E" w:rsidRPr="00FC5B8D" w:rsidRDefault="008F645E" w:rsidP="008F645E">
      <w:pPr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jc w:val="center"/>
        <w:rPr>
          <w:b/>
        </w:rPr>
      </w:pPr>
      <w:r w:rsidRPr="00FC5B8D">
        <w:rPr>
          <w:b/>
        </w:rPr>
        <w:t>Функции руководителя практики от организации</w:t>
      </w:r>
    </w:p>
    <w:p w:rsidR="008F645E" w:rsidRPr="00FC5B8D" w:rsidRDefault="008F645E" w:rsidP="008F645E">
      <w:pPr>
        <w:ind w:firstLine="709"/>
      </w:pPr>
      <w:r w:rsidRPr="00FC5B8D">
        <w:t>Руководитель практики от организации, назначаемый из числа наиболее подготовленных сотрудников, обладающих высокими деловыми и моральными качествами, обеспечивает:</w:t>
      </w:r>
    </w:p>
    <w:p w:rsidR="008F645E" w:rsidRPr="00FC5B8D" w:rsidRDefault="008F645E" w:rsidP="008F645E">
      <w:pPr>
        <w:ind w:firstLine="709"/>
      </w:pPr>
      <w:r w:rsidRPr="00FC5B8D">
        <w:t xml:space="preserve">необходимые условия для полного и качественного выполнения программы практики и индивидуальных заданий студентов; </w:t>
      </w:r>
    </w:p>
    <w:p w:rsidR="008F645E" w:rsidRPr="00FC5B8D" w:rsidRDefault="008F645E" w:rsidP="008F645E">
      <w:pPr>
        <w:ind w:firstLine="709"/>
      </w:pPr>
      <w:r w:rsidRPr="00FC5B8D">
        <w:t>помощь в подготовке планов работы студентов на весь период практики;</w:t>
      </w:r>
    </w:p>
    <w:p w:rsidR="008F645E" w:rsidRPr="00FC5B8D" w:rsidRDefault="008F645E" w:rsidP="008F645E">
      <w:pPr>
        <w:ind w:firstLine="709"/>
      </w:pPr>
      <w:proofErr w:type="gramStart"/>
      <w:r w:rsidRPr="00FC5B8D">
        <w:t>контроль за</w:t>
      </w:r>
      <w:proofErr w:type="gramEnd"/>
      <w:r w:rsidRPr="00FC5B8D">
        <w:t xml:space="preserve"> ходом практики студентов;</w:t>
      </w:r>
    </w:p>
    <w:p w:rsidR="008F645E" w:rsidRPr="00FC5B8D" w:rsidRDefault="008F645E" w:rsidP="008F645E">
      <w:pPr>
        <w:ind w:firstLine="709"/>
      </w:pPr>
      <w:r w:rsidRPr="00FC5B8D">
        <w:t>помощь студентам в выполнении программы практики и индивидуальных заданий, составлении ими отчетов по проведенной практике, а также в сборе материалов для дипломной работы;</w:t>
      </w:r>
    </w:p>
    <w:p w:rsidR="008F645E" w:rsidRPr="00FC5B8D" w:rsidRDefault="008F645E" w:rsidP="008F645E">
      <w:pPr>
        <w:ind w:firstLine="709"/>
      </w:pPr>
      <w:r w:rsidRPr="00FC5B8D">
        <w:t>участие в принятии зачетов у студентов по окончании практики;</w:t>
      </w:r>
    </w:p>
    <w:p w:rsidR="008F645E" w:rsidRPr="00FC5B8D" w:rsidRDefault="008F645E" w:rsidP="008F645E">
      <w:pPr>
        <w:ind w:firstLine="709"/>
      </w:pPr>
      <w:r w:rsidRPr="00FC5B8D">
        <w:t>оформление отзывов о прохождении практики студентом.</w:t>
      </w:r>
    </w:p>
    <w:p w:rsidR="008F645E" w:rsidRPr="00FC5B8D" w:rsidRDefault="008F645E" w:rsidP="008F645E">
      <w:pPr>
        <w:ind w:firstLine="709"/>
      </w:pPr>
      <w:r w:rsidRPr="00FC5B8D">
        <w:t>В отзыве необходимо отразить:</w:t>
      </w:r>
    </w:p>
    <w:p w:rsidR="008F645E" w:rsidRPr="00FC5B8D" w:rsidRDefault="008F645E" w:rsidP="008F645E">
      <w:pPr>
        <w:ind w:firstLine="709"/>
      </w:pPr>
      <w:r w:rsidRPr="00FC5B8D">
        <w:t>полноту и качество выполнения программы практики и индивидуального задания;</w:t>
      </w:r>
    </w:p>
    <w:p w:rsidR="008F645E" w:rsidRPr="00FC5B8D" w:rsidRDefault="008F645E" w:rsidP="008F645E">
      <w:pPr>
        <w:ind w:firstLine="709"/>
      </w:pPr>
      <w:r w:rsidRPr="00FC5B8D">
        <w:t>степень подготовленности студентов к выполнению должностных обязанностей;</w:t>
      </w:r>
    </w:p>
    <w:p w:rsidR="008F645E" w:rsidRPr="00FC5B8D" w:rsidRDefault="008F645E" w:rsidP="008F645E">
      <w:pPr>
        <w:ind w:firstLine="709"/>
      </w:pPr>
      <w:r w:rsidRPr="00FC5B8D">
        <w:t>знание студентом нормативно-правовых документов и умение пользоваться ими в повседневной работе;</w:t>
      </w:r>
    </w:p>
    <w:p w:rsidR="008F645E" w:rsidRPr="00FC5B8D" w:rsidRDefault="008F645E" w:rsidP="008F645E">
      <w:pPr>
        <w:ind w:firstLine="709"/>
      </w:pPr>
      <w:r w:rsidRPr="00FC5B8D">
        <w:t>умение составлять служебные документы;</w:t>
      </w:r>
    </w:p>
    <w:p w:rsidR="008F645E" w:rsidRPr="00FC5B8D" w:rsidRDefault="008F645E" w:rsidP="008F645E">
      <w:pPr>
        <w:ind w:firstLine="709"/>
      </w:pPr>
      <w:r w:rsidRPr="00FC5B8D">
        <w:t>умение быстро ориентироваться в сложных условиях практической деятельности;</w:t>
      </w:r>
    </w:p>
    <w:p w:rsidR="008F645E" w:rsidRPr="00FC5B8D" w:rsidRDefault="008F645E" w:rsidP="008F645E">
      <w:pPr>
        <w:ind w:firstLine="709"/>
      </w:pPr>
      <w:r w:rsidRPr="00FC5B8D">
        <w:t>организаторские способности;</w:t>
      </w:r>
    </w:p>
    <w:p w:rsidR="008F645E" w:rsidRPr="00FC5B8D" w:rsidRDefault="008F645E" w:rsidP="008F645E">
      <w:pPr>
        <w:ind w:firstLine="709"/>
      </w:pPr>
      <w:r w:rsidRPr="00FC5B8D">
        <w:t>морально-волевые качества, дисциплинированность и исполнительность, общий кругозор и культурный уровень;</w:t>
      </w:r>
    </w:p>
    <w:p w:rsidR="008F645E" w:rsidRPr="00FC5B8D" w:rsidRDefault="008F645E" w:rsidP="008F645E">
      <w:pPr>
        <w:ind w:firstLine="709"/>
      </w:pPr>
      <w:r w:rsidRPr="00FC5B8D">
        <w:t>оценку за практику.</w:t>
      </w:r>
    </w:p>
    <w:p w:rsidR="008F645E" w:rsidRPr="00FC5B8D" w:rsidRDefault="008F645E" w:rsidP="008F645E">
      <w:pPr>
        <w:pStyle w:val="22"/>
        <w:spacing w:after="0" w:line="240" w:lineRule="auto"/>
        <w:ind w:firstLine="709"/>
      </w:pPr>
    </w:p>
    <w:p w:rsidR="008F645E" w:rsidRPr="00FC5B8D" w:rsidRDefault="008F645E" w:rsidP="008F645E">
      <w:pPr>
        <w:spacing w:line="360" w:lineRule="auto"/>
        <w:ind w:firstLine="709"/>
        <w:jc w:val="center"/>
        <w:rPr>
          <w:b/>
        </w:rPr>
      </w:pPr>
      <w:r w:rsidRPr="00FC5B8D">
        <w:rPr>
          <w:b/>
        </w:rPr>
        <w:t>Обязанности руководителя практики от кафедры Университета</w:t>
      </w:r>
    </w:p>
    <w:p w:rsidR="008F645E" w:rsidRPr="00FC5B8D" w:rsidRDefault="008F645E" w:rsidP="008F645E">
      <w:pPr>
        <w:ind w:firstLine="709"/>
      </w:pPr>
      <w:r w:rsidRPr="00FC5B8D">
        <w:t>- проводит инструктаж студентов о порядке прохождения практики, выполнения индивидуальных заданий и составления отчетов;</w:t>
      </w:r>
    </w:p>
    <w:p w:rsidR="008F645E" w:rsidRPr="00FC5B8D" w:rsidRDefault="008F645E" w:rsidP="008F645E">
      <w:pPr>
        <w:ind w:firstLine="709"/>
      </w:pPr>
      <w:r w:rsidRPr="00FC5B8D">
        <w:t xml:space="preserve"> - контролирует выполнение студентами программы практики и индивидуальных заданий;</w:t>
      </w:r>
    </w:p>
    <w:p w:rsidR="008F645E" w:rsidRPr="00FC5B8D" w:rsidRDefault="008F645E" w:rsidP="008F645E">
      <w:pPr>
        <w:ind w:firstLine="709"/>
      </w:pPr>
      <w:r w:rsidRPr="00FC5B8D">
        <w:t>- консультирует студентов по вопросам составления отчетов;</w:t>
      </w:r>
    </w:p>
    <w:p w:rsidR="008F645E" w:rsidRPr="00FC5B8D" w:rsidRDefault="008F645E" w:rsidP="008F645E">
      <w:pPr>
        <w:ind w:firstLine="709"/>
      </w:pPr>
      <w:r w:rsidRPr="00FC5B8D">
        <w:t>- изучает отзывы руководителя практики от организации о работе студентов;</w:t>
      </w:r>
    </w:p>
    <w:p w:rsidR="008F645E" w:rsidRPr="00FC5B8D" w:rsidRDefault="008F645E" w:rsidP="008F645E">
      <w:pPr>
        <w:ind w:firstLine="709"/>
      </w:pPr>
      <w:r w:rsidRPr="00FC5B8D">
        <w:t>- изучает уровень подготовки каждого студента, его отношение к работе;</w:t>
      </w:r>
    </w:p>
    <w:p w:rsidR="008F645E" w:rsidRPr="00FC5B8D" w:rsidRDefault="008F645E" w:rsidP="008F645E">
      <w:pPr>
        <w:ind w:firstLine="709"/>
      </w:pPr>
      <w:r w:rsidRPr="00FC5B8D">
        <w:t>- участвует в принятии зачета у студентов.</w:t>
      </w:r>
    </w:p>
    <w:p w:rsidR="008F645E" w:rsidRPr="00FC5B8D" w:rsidRDefault="008F645E" w:rsidP="008F645E">
      <w:pPr>
        <w:ind w:firstLine="284"/>
        <w:rPr>
          <w:b/>
        </w:rPr>
      </w:pPr>
      <w:r w:rsidRPr="00FC5B8D">
        <w:rPr>
          <w:b/>
        </w:rPr>
        <w:t xml:space="preserve">7. Формы промежуточной аттестации (по итогам преддипломной практики) </w:t>
      </w:r>
    </w:p>
    <w:p w:rsidR="008F645E" w:rsidRPr="00FC5B8D" w:rsidRDefault="008F645E" w:rsidP="008F645E">
      <w:pPr>
        <w:tabs>
          <w:tab w:val="left" w:pos="754"/>
        </w:tabs>
        <w:autoSpaceDE w:val="0"/>
        <w:jc w:val="center"/>
      </w:pPr>
    </w:p>
    <w:p w:rsidR="008F645E" w:rsidRPr="00FC5B8D" w:rsidRDefault="008F645E" w:rsidP="008F645E">
      <w:pPr>
        <w:ind w:firstLine="709"/>
      </w:pPr>
      <w:r w:rsidRPr="00FC5B8D">
        <w:t xml:space="preserve">Отчет должен содержать описание выполненных заданий применительно к условиям конкретного места прохождения практики. </w:t>
      </w:r>
    </w:p>
    <w:p w:rsidR="008F645E" w:rsidRPr="00FC5B8D" w:rsidRDefault="008F645E" w:rsidP="008F645E">
      <w:pPr>
        <w:ind w:firstLine="709"/>
      </w:pPr>
      <w:r w:rsidRPr="00FC5B8D">
        <w:t>Обязательными элементами оформления отчета должны являться: титульный лист, отзыв с места прохождения практики, содержание отчета с указанием номеров страниц его разделов, приложения.</w:t>
      </w:r>
    </w:p>
    <w:p w:rsidR="008F645E" w:rsidRPr="00FC5B8D" w:rsidRDefault="008F645E" w:rsidP="008F645E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pacing w:val="-1"/>
        </w:rPr>
      </w:pPr>
      <w:r w:rsidRPr="00FC5B8D">
        <w:rPr>
          <w:color w:val="000000"/>
          <w:spacing w:val="3"/>
        </w:rPr>
        <w:t>Порядок ведения дневника. Все студенты в обязатель</w:t>
      </w:r>
      <w:r w:rsidRPr="00FC5B8D">
        <w:rPr>
          <w:color w:val="000000"/>
        </w:rPr>
        <w:t>ном порядке ведут дневники по практике. В первый день в дневник запи</w:t>
      </w:r>
      <w:r w:rsidRPr="00FC5B8D">
        <w:rPr>
          <w:color w:val="000000"/>
          <w:spacing w:val="5"/>
        </w:rPr>
        <w:t xml:space="preserve">сывается календарный план практики (соответственно с содержанием </w:t>
      </w:r>
      <w:r w:rsidRPr="00FC5B8D">
        <w:rPr>
          <w:color w:val="000000"/>
          <w:spacing w:val="7"/>
        </w:rPr>
        <w:t xml:space="preserve">практики, темой диплома и спецификой обстоятельствами места </w:t>
      </w:r>
      <w:r w:rsidRPr="00FC5B8D">
        <w:rPr>
          <w:color w:val="000000"/>
          <w:spacing w:val="3"/>
        </w:rPr>
        <w:t xml:space="preserve">практики). В дальнейшем в дневнике отмечаются: сроки, отдел, </w:t>
      </w:r>
      <w:r w:rsidRPr="00FC5B8D">
        <w:rPr>
          <w:color w:val="000000"/>
          <w:spacing w:val="2"/>
        </w:rPr>
        <w:t>участок работы, виды выполненных работ. В дневнике также фиксиру</w:t>
      </w:r>
      <w:r w:rsidRPr="00FC5B8D">
        <w:rPr>
          <w:color w:val="000000"/>
          <w:spacing w:val="-1"/>
        </w:rPr>
        <w:t>ется участие студента в различных мероприятиях.</w:t>
      </w:r>
    </w:p>
    <w:p w:rsidR="008F645E" w:rsidRPr="00FC5B8D" w:rsidRDefault="008F645E" w:rsidP="008F645E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pacing w:val="-1"/>
        </w:rPr>
      </w:pPr>
      <w:r w:rsidRPr="00FC5B8D">
        <w:rPr>
          <w:color w:val="000000"/>
          <w:spacing w:val="-1"/>
        </w:rPr>
        <w:t>По завершении практики студенты оформляют и представляют в течение последней недели прохождения практики руководителям отчет о практике. Руководитель практики назначает дату и время защиты отчетов по производственной практике.</w:t>
      </w:r>
    </w:p>
    <w:p w:rsidR="008F645E" w:rsidRPr="00FC5B8D" w:rsidRDefault="008F645E" w:rsidP="008F645E">
      <w:pPr>
        <w:pStyle w:val="31"/>
        <w:ind w:firstLine="709"/>
        <w:rPr>
          <w:sz w:val="24"/>
          <w:szCs w:val="24"/>
        </w:rPr>
      </w:pPr>
      <w:r w:rsidRPr="00FC5B8D">
        <w:rPr>
          <w:sz w:val="24"/>
          <w:szCs w:val="24"/>
        </w:rPr>
        <w:t xml:space="preserve">Практика оценивается дифференцированной оценкой по </w:t>
      </w:r>
      <w:proofErr w:type="spellStart"/>
      <w:r w:rsidRPr="00FC5B8D">
        <w:rPr>
          <w:sz w:val="24"/>
          <w:szCs w:val="24"/>
        </w:rPr>
        <w:t>четырехбальной</w:t>
      </w:r>
      <w:proofErr w:type="spellEnd"/>
      <w:r w:rsidRPr="00FC5B8D">
        <w:rPr>
          <w:sz w:val="24"/>
          <w:szCs w:val="24"/>
        </w:rPr>
        <w:t xml:space="preserve"> системе «отлично», «хорошо», «удовлетворительно», «неудовлетворительно».</w:t>
      </w:r>
    </w:p>
    <w:p w:rsidR="008F645E" w:rsidRPr="00FC5B8D" w:rsidRDefault="008F645E" w:rsidP="008F645E">
      <w:pPr>
        <w:ind w:firstLine="709"/>
      </w:pPr>
      <w:r w:rsidRPr="00FC5B8D">
        <w:t>При защите могут быть заданы любые теоретические  и практические вопросы по представленным в отчёте материалам и результатам практики в целом.</w:t>
      </w:r>
    </w:p>
    <w:p w:rsidR="008F645E" w:rsidRPr="00FC5B8D" w:rsidRDefault="008F645E" w:rsidP="008F645E">
      <w:pPr>
        <w:pStyle w:val="a5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       При оценке итогов преддипломной практики принимается во внимание соответствие профиля работы на практике будущей специальности, выполнение программы практики и индивидуального задания, учитывается инициативность студента в процессе прохождения практики.</w:t>
      </w:r>
    </w:p>
    <w:p w:rsidR="008F645E" w:rsidRPr="00FC5B8D" w:rsidRDefault="008F645E" w:rsidP="008F645E">
      <w:pPr>
        <w:ind w:firstLine="709"/>
      </w:pPr>
      <w:r w:rsidRPr="00FC5B8D">
        <w:t>Защита отчетов принимается комиссией сформированной деканом и профилирующей кафедрой. Результаты аттестации по практике оформляются ведомостью и проставляются в зачетные книжки студентов.</w:t>
      </w:r>
    </w:p>
    <w:p w:rsidR="008F645E" w:rsidRPr="00FC5B8D" w:rsidRDefault="008F645E" w:rsidP="008F645E">
      <w:pPr>
        <w:ind w:firstLine="709"/>
      </w:pPr>
      <w:r w:rsidRPr="00FC5B8D">
        <w:t>Оценка по практике приравнивается к оценкам по теоретическому обучению и учитывается при подведении итогов общей успеваемости студентов.</w:t>
      </w:r>
    </w:p>
    <w:p w:rsidR="008F645E" w:rsidRPr="00FC5B8D" w:rsidRDefault="008F645E" w:rsidP="008F645E">
      <w:pPr>
        <w:pStyle w:val="aa"/>
        <w:spacing w:after="0"/>
        <w:ind w:firstLine="709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Студенты, постоянно работающие по избранной специальности, для защиты практики представляют в деканат отзыв о своей повседневной деятельности в соответствии с «Программой практики», подписанный руководителем организации и заверенный печатью.</w:t>
      </w:r>
    </w:p>
    <w:p w:rsidR="008F645E" w:rsidRPr="00FC5B8D" w:rsidRDefault="008F645E" w:rsidP="008F645E">
      <w:pPr>
        <w:ind w:firstLine="709"/>
      </w:pPr>
      <w:r w:rsidRPr="00FC5B8D">
        <w:t>При защите могут быть заданы любые теоретические  и практические вопросы по представленным в отчёте материалам и результатам практики в целом.</w:t>
      </w:r>
    </w:p>
    <w:p w:rsidR="008F645E" w:rsidRPr="00FC5B8D" w:rsidRDefault="008F645E" w:rsidP="008F645E">
      <w:pPr>
        <w:ind w:firstLine="709"/>
      </w:pPr>
      <w:r w:rsidRPr="00FC5B8D">
        <w:t xml:space="preserve">Защищенный отчет студент сдает ответственному специалисту факультета для передачи на кафедру. </w:t>
      </w:r>
    </w:p>
    <w:p w:rsidR="008F645E" w:rsidRPr="00FC5B8D" w:rsidRDefault="008F645E" w:rsidP="008F645E">
      <w:pPr>
        <w:shd w:val="clear" w:color="auto" w:fill="FFFFFF"/>
        <w:spacing w:line="360" w:lineRule="auto"/>
        <w:ind w:firstLine="0"/>
        <w:rPr>
          <w:b/>
          <w:color w:val="000000"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5. </w:t>
      </w:r>
      <w:bookmarkStart w:id="0" w:name="_Toc149687665"/>
      <w:bookmarkStart w:id="1" w:name="_Toc149688016"/>
      <w:bookmarkStart w:id="2" w:name="_Toc149688180"/>
      <w:bookmarkStart w:id="3" w:name="_Toc149688207"/>
      <w:bookmarkStart w:id="4" w:name="_Toc149688263"/>
      <w:bookmarkStart w:id="5" w:name="_Toc149693830"/>
      <w:r w:rsidRPr="00FC5B8D">
        <w:rPr>
          <w:b/>
        </w:rPr>
        <w:t>Фактическое ресурсное обеспечение ООП</w:t>
      </w:r>
      <w:bookmarkEnd w:id="0"/>
      <w:bookmarkEnd w:id="1"/>
      <w:bookmarkEnd w:id="2"/>
      <w:bookmarkEnd w:id="3"/>
      <w:bookmarkEnd w:id="4"/>
      <w:bookmarkEnd w:id="5"/>
      <w:r w:rsidRPr="00FC5B8D">
        <w:rPr>
          <w:b/>
        </w:rPr>
        <w:t xml:space="preserve"> </w:t>
      </w:r>
      <w:proofErr w:type="spellStart"/>
      <w:r w:rsidRPr="00FC5B8D">
        <w:rPr>
          <w:b/>
        </w:rPr>
        <w:t>бакалавриата</w:t>
      </w:r>
      <w:proofErr w:type="spellEnd"/>
      <w:r w:rsidRPr="00FC5B8D">
        <w:rPr>
          <w:b/>
        </w:rPr>
        <w:t xml:space="preserve"> по направлению подготовки 030900 Юриспруденция</w:t>
      </w:r>
    </w:p>
    <w:p w:rsidR="008F645E" w:rsidRPr="00FC5B8D" w:rsidRDefault="008F645E" w:rsidP="008F645E">
      <w:pPr>
        <w:ind w:firstLine="709"/>
      </w:pPr>
      <w:r w:rsidRPr="00FC5B8D">
        <w:t>Реализация бакалаврской программы «Юриспруденция» обеспечивается на юридическом факультете научно-педагогическими кадрами, имеющими, как правило, базовое образование, соответствующее профилю преподаваемой дисциплины и ученую степень или опыт деятельности в соответствующей профессиональной сфере  и систематически занимающимися научной и научно-методической деятельностью.</w:t>
      </w:r>
    </w:p>
    <w:p w:rsidR="008F645E" w:rsidRPr="00FC5B8D" w:rsidRDefault="008F645E" w:rsidP="008F645E">
      <w:pPr>
        <w:ind w:firstLine="709"/>
      </w:pPr>
      <w:r w:rsidRPr="00FC5B8D">
        <w:t xml:space="preserve">  К образовательному процессу по дисциплинам профессионального цикла привлекаются не менее пяти процентов преподавателей из числа действующих руководителей и ведущих работников профильных организаций, предприятий и учреждений.</w:t>
      </w:r>
    </w:p>
    <w:p w:rsidR="008F645E" w:rsidRPr="00FC5B8D" w:rsidRDefault="008F645E" w:rsidP="008F645E">
      <w:pPr>
        <w:ind w:firstLine="709"/>
      </w:pPr>
      <w:r w:rsidRPr="00FC5B8D">
        <w:t xml:space="preserve">   Не менее 80 процентов преподавателей (в приведенных к целочисленным значениям     ставок),      обеспечивающих      учебный      процесс по  профессиональному </w:t>
      </w:r>
      <w:r w:rsidRPr="00FC5B8D">
        <w:lastRenderedPageBreak/>
        <w:t>циклу и научно-исследовательскому семинару,  имеют ученые степени и   ученые звания, при этом ученые степени доктора наук и   ученое звание профессора   имеют  не менее 40 процентов преподавателей.</w:t>
      </w:r>
    </w:p>
    <w:p w:rsidR="008F645E" w:rsidRPr="00FC5B8D" w:rsidRDefault="008F645E" w:rsidP="008F645E">
      <w:pPr>
        <w:ind w:firstLine="709"/>
      </w:pPr>
      <w:r w:rsidRPr="00FC5B8D">
        <w:t xml:space="preserve">   Общее руководство научным содержанием и образовательной частью бакалаврской программы «Юриспруденция» осуществляется штатным научно-педагогическим работником вуза, имеющим ученую степень доктора наук и   ученое звание профессора соответствующего профиля, стаж работы в образовательных учреждениях высшего профессионального образования не менее трех лет. Руководство осуществляется только  одной магистерской программой.</w:t>
      </w:r>
    </w:p>
    <w:p w:rsidR="008F645E" w:rsidRPr="00FC5B8D" w:rsidRDefault="008F645E" w:rsidP="008F645E">
      <w:pPr>
        <w:ind w:firstLine="709"/>
      </w:pPr>
      <w:r w:rsidRPr="00FC5B8D">
        <w:t xml:space="preserve">   Непосредственное руководство магистрами осуществляется преподавателями, имеющими ученую степень и  ученое звание. Одновременное руководство осуществляется не более чем десятью магистрами.</w:t>
      </w:r>
    </w:p>
    <w:p w:rsidR="008F645E" w:rsidRPr="00FC5B8D" w:rsidRDefault="008F645E" w:rsidP="008F645E">
      <w:pPr>
        <w:ind w:firstLine="709"/>
      </w:pPr>
      <w:r w:rsidRPr="00FC5B8D">
        <w:t xml:space="preserve">   Доля штатных преподавателей, привлекаемых к учебному процессу по дисциплинам профессионального цикла,  не менее 70 процентов.</w:t>
      </w:r>
    </w:p>
    <w:p w:rsidR="008F645E" w:rsidRPr="00FC5B8D" w:rsidRDefault="008F645E" w:rsidP="008F645E">
      <w:pPr>
        <w:ind w:firstLine="709"/>
      </w:pPr>
      <w:r w:rsidRPr="00FC5B8D">
        <w:t xml:space="preserve">    Основная образовательная программа обеспечивается учебно-методической документацией и материалами по учебным курсам, дисциплинам (модулям) основной образовательной программы.</w:t>
      </w:r>
    </w:p>
    <w:p w:rsidR="008F645E" w:rsidRPr="00FC5B8D" w:rsidRDefault="008F645E" w:rsidP="008F645E">
      <w:pPr>
        <w:ind w:firstLine="709"/>
      </w:pPr>
      <w:r w:rsidRPr="00FC5B8D">
        <w:t>Библиотечный фонд укомплектован в соответствии с нормативными требованиями.</w:t>
      </w:r>
    </w:p>
    <w:p w:rsidR="008F645E" w:rsidRPr="00FC5B8D" w:rsidRDefault="008F645E" w:rsidP="008F645E">
      <w:pPr>
        <w:ind w:firstLine="709"/>
      </w:pPr>
      <w:proofErr w:type="gramStart"/>
      <w:r w:rsidRPr="00FC5B8D">
        <w:t>Фонд дополнительной литературы помимо учебной включает официальные, справочно-библиографические и специализированные периодические издания.</w:t>
      </w:r>
      <w:proofErr w:type="gramEnd"/>
    </w:p>
    <w:p w:rsidR="008F645E" w:rsidRPr="00FC5B8D" w:rsidRDefault="008F645E" w:rsidP="008F645E">
      <w:pPr>
        <w:ind w:firstLine="709"/>
      </w:pPr>
      <w:proofErr w:type="gramStart"/>
      <w:r w:rsidRPr="00FC5B8D">
        <w:t>Московский финансово-юридический университет располагает материально-технической базой, обеспечивающей проведение всех видов дисциплинарной и междисциплинарной подготовки, практической и научно-исследовательской работы обучающихся, которые предусмотрены учебным планом и соответствующей действующим санитарным и противопожарным нормам и правилам.</w:t>
      </w:r>
      <w:proofErr w:type="gramEnd"/>
    </w:p>
    <w:p w:rsidR="008F645E" w:rsidRPr="00FC5B8D" w:rsidRDefault="008F645E" w:rsidP="008F645E">
      <w:pPr>
        <w:pStyle w:val="Default"/>
        <w:ind w:firstLine="709"/>
        <w:rPr>
          <w:b/>
          <w:bCs/>
        </w:rPr>
      </w:pP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rPr>
          <w:b/>
          <w:bCs/>
        </w:rPr>
        <w:t xml:space="preserve">6. Характеристики среды вуза, обеспечивающие развитие общекультурных (социально-личностных) компетенций выпускников </w:t>
      </w:r>
    </w:p>
    <w:p w:rsidR="008F645E" w:rsidRPr="00FC5B8D" w:rsidRDefault="008F645E" w:rsidP="008F645E">
      <w:pPr>
        <w:ind w:firstLine="709"/>
      </w:pPr>
      <w:r w:rsidRPr="00FC5B8D">
        <w:t xml:space="preserve">В университете воспитательная деятельность рассматривается как важная и неотъемлемая часть непрерывного многоуровневого образовательного процесса. </w:t>
      </w:r>
    </w:p>
    <w:p w:rsidR="008F645E" w:rsidRPr="00FC5B8D" w:rsidRDefault="008F645E" w:rsidP="008F645E">
      <w:pPr>
        <w:ind w:firstLine="709"/>
      </w:pPr>
      <w:r w:rsidRPr="00FC5B8D">
        <w:t xml:space="preserve">Воспитательная деятельность регламентируется нормативными документами, основной целью которых является социализация личности будущего конкурентоспособного специалиста с высшим профессиональным образованием, обладающего высокой культурой, интеллигентностью, социальной активностью, качествами гражданина-патриота. </w:t>
      </w:r>
    </w:p>
    <w:p w:rsidR="008F645E" w:rsidRPr="00FC5B8D" w:rsidRDefault="008F645E" w:rsidP="008F645E">
      <w:pPr>
        <w:ind w:firstLine="709"/>
      </w:pPr>
      <w:r w:rsidRPr="00FC5B8D">
        <w:t xml:space="preserve">Основные направления воспитательной деятельности: духовно-нравственное воспитание; гражданско-патриотическое и правовое воспитание; профессионально-трудовое воспитание; эстетическое воспитание; физическое воспитание; экологическое воспитание. </w:t>
      </w:r>
    </w:p>
    <w:p w:rsidR="008F645E" w:rsidRPr="00FC5B8D" w:rsidRDefault="008F645E" w:rsidP="008F645E">
      <w:pPr>
        <w:ind w:firstLine="709"/>
      </w:pPr>
      <w:r w:rsidRPr="00FC5B8D">
        <w:t xml:space="preserve">На основании программы воспитательной деятельности в университете разработаны и утверждены планы воспитательной работы структурных подразделений, а также реализуются разнообразные проекты по различным направлениям воспитательной деятельности. </w:t>
      </w:r>
    </w:p>
    <w:p w:rsidR="008F645E" w:rsidRPr="00FC5B8D" w:rsidRDefault="008F645E" w:rsidP="008F645E">
      <w:pPr>
        <w:ind w:firstLine="709"/>
      </w:pPr>
      <w:r w:rsidRPr="00FC5B8D">
        <w:t xml:space="preserve">На факультетах общим руководством воспитательной деятельностью занимаются деканы, текущую работу осуществляют и контролируют заместители деканов, педагоги-организаторы, кураторы учебных групп и органы студенческого самоуправления. </w:t>
      </w:r>
    </w:p>
    <w:p w:rsidR="008F645E" w:rsidRPr="00FC5B8D" w:rsidRDefault="008F645E" w:rsidP="008F645E">
      <w:pPr>
        <w:ind w:firstLine="709"/>
      </w:pPr>
      <w:r w:rsidRPr="00FC5B8D">
        <w:t>В целях решения важных вопросов жизнедеятельности студенческой молодежи, развития ее социальной активности, поддержки и реализации социальных инициатив, обеспечения прав обучающихся на участие в управлении образовательным процессом в университете создан Студенческий совет.</w:t>
      </w: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rPr>
          <w:b/>
          <w:bCs/>
        </w:rPr>
        <w:lastRenderedPageBreak/>
        <w:t xml:space="preserve">7. Нормативно-методическое обеспечение системы оценки качества освоения обучающимися ООП </w:t>
      </w:r>
      <w:proofErr w:type="spellStart"/>
      <w:r w:rsidRPr="00FC5B8D">
        <w:rPr>
          <w:b/>
          <w:bCs/>
        </w:rPr>
        <w:t>бакалавриата</w:t>
      </w:r>
      <w:proofErr w:type="spellEnd"/>
      <w:r w:rsidRPr="00FC5B8D">
        <w:rPr>
          <w:b/>
          <w:bCs/>
        </w:rPr>
        <w:t xml:space="preserve"> по  направлению подготовки «Юриспруденция». </w:t>
      </w:r>
    </w:p>
    <w:p w:rsidR="008F645E" w:rsidRPr="00FC5B8D" w:rsidRDefault="008F645E" w:rsidP="008F645E">
      <w:pPr>
        <w:ind w:firstLine="709"/>
      </w:pPr>
      <w:r w:rsidRPr="00FC5B8D">
        <w:t xml:space="preserve">В соответствии с ФГОС ВПО </w:t>
      </w:r>
      <w:proofErr w:type="spellStart"/>
      <w:r w:rsidRPr="00FC5B8D">
        <w:t>бакалавриат</w:t>
      </w:r>
      <w:proofErr w:type="spellEnd"/>
      <w:r w:rsidRPr="00FC5B8D">
        <w:t xml:space="preserve"> по направлению подготовки «Юриспруденция» и Типовым положением о вузе оценка качества освоения обучающимися основных образовательных программ включает текущий контроль успеваемости, промежуточную и итоговую государственную аттестацию обучающихся. </w:t>
      </w:r>
    </w:p>
    <w:p w:rsidR="008F645E" w:rsidRPr="00FC5B8D" w:rsidRDefault="008F645E" w:rsidP="008F645E">
      <w:pPr>
        <w:pStyle w:val="5"/>
        <w:tabs>
          <w:tab w:val="left" w:pos="993"/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8F645E" w:rsidRPr="00FC5B8D" w:rsidRDefault="008F645E" w:rsidP="008F645E">
      <w:pPr>
        <w:pStyle w:val="5"/>
        <w:tabs>
          <w:tab w:val="left" w:pos="993"/>
          <w:tab w:val="left" w:pos="1276"/>
        </w:tabs>
        <w:spacing w:line="360" w:lineRule="auto"/>
        <w:ind w:firstLine="709"/>
        <w:rPr>
          <w:sz w:val="24"/>
          <w:szCs w:val="24"/>
        </w:rPr>
      </w:pPr>
      <w:r w:rsidRPr="00FC5B8D">
        <w:rPr>
          <w:sz w:val="24"/>
          <w:szCs w:val="24"/>
        </w:rPr>
        <w:t>7.1. Фонды оценочных сре</w:t>
      </w:r>
      <w:proofErr w:type="gramStart"/>
      <w:r w:rsidRPr="00FC5B8D">
        <w:rPr>
          <w:sz w:val="24"/>
          <w:szCs w:val="24"/>
        </w:rPr>
        <w:t>дств дл</w:t>
      </w:r>
      <w:proofErr w:type="gramEnd"/>
      <w:r w:rsidRPr="00FC5B8D">
        <w:rPr>
          <w:sz w:val="24"/>
          <w:szCs w:val="24"/>
        </w:rPr>
        <w:t>я проведения текущего контроля успеваемости и промежуточной аттестации.</w:t>
      </w:r>
    </w:p>
    <w:p w:rsidR="008F645E" w:rsidRPr="00FC5B8D" w:rsidRDefault="008F645E" w:rsidP="008F645E">
      <w:pPr>
        <w:ind w:left="400" w:firstLine="0"/>
      </w:pPr>
      <w:r w:rsidRPr="00FC5B8D">
        <w:t xml:space="preserve">Нормативно-методическое обеспечение текущего контроля успеваемости и промежуточной </w:t>
      </w:r>
      <w:proofErr w:type="gramStart"/>
      <w:r w:rsidRPr="00FC5B8D">
        <w:t>аттестации</w:t>
      </w:r>
      <w:proofErr w:type="gramEnd"/>
      <w:r w:rsidRPr="00FC5B8D">
        <w:t xml:space="preserve"> обучающихся по ООП </w:t>
      </w:r>
      <w:proofErr w:type="spellStart"/>
      <w:r w:rsidRPr="00FC5B8D">
        <w:t>бакалавриат</w:t>
      </w:r>
      <w:proofErr w:type="spellEnd"/>
      <w:r w:rsidRPr="00FC5B8D">
        <w:t xml:space="preserve"> осуществляется в соответствии с п.46 Типового положения о вузе: </w:t>
      </w:r>
    </w:p>
    <w:p w:rsidR="008F645E" w:rsidRPr="00FC5B8D" w:rsidRDefault="008F645E" w:rsidP="008F645E">
      <w:pPr>
        <w:ind w:left="400" w:firstLine="0"/>
      </w:pPr>
      <w:r w:rsidRPr="00FC5B8D">
        <w:t>«46.Система оценок при проведении промежуточной аттестации обучающихся, формы, порядок и периодичность ее проведения указываются в уставе высшего учебного заведения.</w:t>
      </w:r>
    </w:p>
    <w:p w:rsidR="008F645E" w:rsidRPr="00FC5B8D" w:rsidRDefault="008F645E" w:rsidP="008F645E">
      <w:pPr>
        <w:ind w:left="400" w:firstLine="0"/>
      </w:pPr>
      <w:r w:rsidRPr="00FC5B8D">
        <w:t xml:space="preserve">Положение о проведении текущего контроля успеваемости и промежуточной аттестации </w:t>
      </w:r>
      <w:proofErr w:type="gramStart"/>
      <w:r w:rsidRPr="00FC5B8D">
        <w:t>обучающихся</w:t>
      </w:r>
      <w:proofErr w:type="gramEnd"/>
      <w:r w:rsidRPr="00FC5B8D">
        <w:t xml:space="preserve"> утверждается в порядке, предусмотренном уставом высшего учебного заведения.</w:t>
      </w:r>
    </w:p>
    <w:p w:rsidR="008F645E" w:rsidRPr="00FC5B8D" w:rsidRDefault="008F645E" w:rsidP="008F645E">
      <w:pPr>
        <w:ind w:left="400" w:firstLine="0"/>
      </w:pPr>
      <w:r w:rsidRPr="00FC5B8D">
        <w:t>Студенты, обучающиеся в высших учебных заведениях по образовательным программам высшего профессионального образования, при промежуточной аттестации сдают в течение учебного года не более 10 экзаменов и 12 зачетов. В указанное число не входят экзамены и зачеты по физической культуре и факультативным дисциплинам.</w:t>
      </w:r>
    </w:p>
    <w:p w:rsidR="008F645E" w:rsidRPr="00FC5B8D" w:rsidRDefault="008F645E" w:rsidP="008F645E">
      <w:pPr>
        <w:ind w:left="400" w:firstLine="0"/>
      </w:pPr>
      <w:r w:rsidRPr="00FC5B8D">
        <w:t>Студенты, обучающиеся в сокращенные сроки, по ускоренным образовательным программам и в форме экстерната, при промежуточной аттестации сдают в течение учебного года не более 20 экзаменов.</w:t>
      </w:r>
    </w:p>
    <w:p w:rsidR="008F645E" w:rsidRPr="00FC5B8D" w:rsidRDefault="008F645E" w:rsidP="008F645E">
      <w:pPr>
        <w:ind w:left="400" w:firstLine="0"/>
      </w:pPr>
      <w:r w:rsidRPr="00FC5B8D">
        <w:t xml:space="preserve">Студентам, участвующим в программах двустороннего и многостороннего обмена, могут </w:t>
      </w:r>
      <w:proofErr w:type="spellStart"/>
      <w:r w:rsidRPr="00FC5B8D">
        <w:t>перезачитываться</w:t>
      </w:r>
      <w:proofErr w:type="spellEnd"/>
      <w:r w:rsidRPr="00FC5B8D">
        <w:t xml:space="preserve"> дисциплины, изученные ими в другом высшем учебном заведении, в том числе зарубежном, в порядке, определяемом высшим учебным заведением».</w:t>
      </w:r>
    </w:p>
    <w:p w:rsidR="008F645E" w:rsidRPr="00FC5B8D" w:rsidRDefault="008F645E" w:rsidP="008F645E">
      <w:pPr>
        <w:ind w:left="400" w:firstLine="0"/>
        <w:rPr>
          <w:rFonts w:eastAsia="HiddenHorzOCR"/>
        </w:rPr>
      </w:pPr>
      <w:r w:rsidRPr="00FC5B8D">
        <w:rPr>
          <w:rFonts w:eastAsia="HiddenHorzOCR"/>
        </w:rPr>
        <w:t>В соответствии с требованиями ФГОС ВПО для аттестации обучающихся на соответствие их персональных достижений поэтапным требованиям соответствующей ООП вуз создает и утверждает фонды оценочных сре</w:t>
      </w:r>
      <w:proofErr w:type="gramStart"/>
      <w:r w:rsidRPr="00FC5B8D">
        <w:rPr>
          <w:rFonts w:eastAsia="HiddenHorzOCR"/>
        </w:rPr>
        <w:t>дств дл</w:t>
      </w:r>
      <w:proofErr w:type="gramEnd"/>
      <w:r w:rsidRPr="00FC5B8D">
        <w:rPr>
          <w:rFonts w:eastAsia="HiddenHorzOCR"/>
        </w:rPr>
        <w:t xml:space="preserve">я проведения текущего контроля успеваемости и промежуточной аттестации. Эти фонды могут включать: контрольные вопросы и типовые задания для практических занятий, лабораторных и контрольных работ, коллоквиумов, зачетов и экзаменов; тесты и компьютерные тестирующие программы; примерную тематику курсовых работ (проектов), рефератов и т.п., а также иные формы контроля, позволяющие оценить степень </w:t>
      </w:r>
      <w:proofErr w:type="spellStart"/>
      <w:r w:rsidRPr="00FC5B8D">
        <w:rPr>
          <w:rFonts w:eastAsia="HiddenHorzOCR"/>
        </w:rPr>
        <w:t>сформированности</w:t>
      </w:r>
      <w:proofErr w:type="spellEnd"/>
      <w:r w:rsidRPr="00FC5B8D">
        <w:rPr>
          <w:rFonts w:eastAsia="HiddenHorzOCR"/>
        </w:rPr>
        <w:t xml:space="preserve"> компетенций обучающихся.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rPr>
          <w:b/>
          <w:bCs/>
        </w:rPr>
        <w:t xml:space="preserve">7.2.  Требования к итоговой государственной аттестации </w:t>
      </w:r>
    </w:p>
    <w:p w:rsidR="008F645E" w:rsidRPr="00FC5B8D" w:rsidRDefault="008F645E" w:rsidP="008F645E">
      <w:pPr>
        <w:ind w:firstLine="709"/>
      </w:pPr>
      <w:r w:rsidRPr="00FC5B8D">
        <w:t xml:space="preserve">Целью итоговой государственной аттестации является установление уровня подготовки выпускника и проверка его готовности к выполнению профессиональных задач в соответствии с требованиями ФГОС по направлению подготовки </w:t>
      </w:r>
      <w:proofErr w:type="spellStart"/>
      <w:r w:rsidRPr="00FC5B8D">
        <w:t>бакалавриата</w:t>
      </w:r>
      <w:proofErr w:type="spellEnd"/>
      <w:r w:rsidRPr="00FC5B8D">
        <w:t xml:space="preserve"> 030900.62 «Юриспруденция».</w:t>
      </w:r>
    </w:p>
    <w:p w:rsidR="008F645E" w:rsidRPr="00FC5B8D" w:rsidRDefault="008F645E" w:rsidP="008F645E">
      <w:pPr>
        <w:ind w:firstLine="709"/>
      </w:pPr>
      <w:r w:rsidRPr="00FC5B8D">
        <w:t xml:space="preserve">Итоговая государственная аттестация бакалавра включает междисциплинарный государственный экзамен и  защиту выпускной квалификационной работы. Для объективной оценки компетенций выпускника тематика экзаменационных вопросов и заданий является комплексной и соответствует избранным разделам из различных </w:t>
      </w:r>
      <w:r w:rsidRPr="00FC5B8D">
        <w:lastRenderedPageBreak/>
        <w:t>учебных циклов, формирующих конкретные компетенции.</w:t>
      </w:r>
    </w:p>
    <w:p w:rsidR="008F645E" w:rsidRPr="00FC5B8D" w:rsidRDefault="008F645E" w:rsidP="008F645E">
      <w:pPr>
        <w:ind w:firstLine="709"/>
      </w:pPr>
      <w:r w:rsidRPr="00FC5B8D">
        <w:t xml:space="preserve">Тематика выпускных квалификационных работ утверждается кафедрой правовых дисциплин  и направлена на решение профессиональных задач в юридической деятельности в соответствии с бакалаврской  программой. </w:t>
      </w:r>
    </w:p>
    <w:p w:rsidR="008F645E" w:rsidRPr="00FC5B8D" w:rsidRDefault="008F645E" w:rsidP="008F645E">
      <w:pPr>
        <w:ind w:firstLine="709"/>
      </w:pPr>
      <w:r w:rsidRPr="00FC5B8D">
        <w:t xml:space="preserve">При выполнении выпускной квалификационной </w:t>
      </w:r>
      <w:proofErr w:type="gramStart"/>
      <w:r w:rsidRPr="00FC5B8D">
        <w:t>работы</w:t>
      </w:r>
      <w:proofErr w:type="gramEnd"/>
      <w:r w:rsidRPr="00FC5B8D">
        <w:t xml:space="preserve">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rPr>
          <w:b/>
          <w:bCs/>
        </w:rPr>
        <w:t xml:space="preserve">8. Другие нормативно-методические документы и материалы, обеспечивающие качество подготовки </w:t>
      </w:r>
      <w:proofErr w:type="gramStart"/>
      <w:r w:rsidRPr="00FC5B8D">
        <w:rPr>
          <w:b/>
          <w:bCs/>
        </w:rPr>
        <w:t>обучающихся</w:t>
      </w:r>
      <w:proofErr w:type="gramEnd"/>
      <w:r w:rsidRPr="00FC5B8D">
        <w:rPr>
          <w:b/>
          <w:bCs/>
        </w:rPr>
        <w:t xml:space="preserve">. </w:t>
      </w:r>
    </w:p>
    <w:p w:rsidR="008F645E" w:rsidRPr="00FC5B8D" w:rsidRDefault="008F645E" w:rsidP="008F645E">
      <w:pPr>
        <w:ind w:firstLine="709"/>
      </w:pPr>
      <w:r w:rsidRPr="00FC5B8D">
        <w:t>Для эффективности управления качеством научно-образовательной деятельности в Московском финансово-юридическом университете имеются различные информационные системы. Применение данных инструментариев позволяет описать систему внешней оценки качества реализации ООП с учетом и анализом мнений работодателей, выпускников вуза и других субъектов образовательного процесса.</w:t>
      </w:r>
      <w:bookmarkStart w:id="6" w:name="sub_75"/>
      <w:bookmarkStart w:id="7" w:name="sub_77"/>
      <w:bookmarkStart w:id="8" w:name="sub_78"/>
      <w:bookmarkEnd w:id="6"/>
      <w:bookmarkEnd w:id="7"/>
      <w:bookmarkEnd w:id="8"/>
    </w:p>
    <w:p w:rsidR="008F645E" w:rsidRPr="00FC5B8D" w:rsidRDefault="008F645E" w:rsidP="008F645E">
      <w:pPr>
        <w:ind w:left="400" w:firstLine="0"/>
      </w:pP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spacing w:line="360" w:lineRule="auto"/>
        <w:ind w:firstLine="709"/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FC5B8D" w:rsidRPr="00FC5B8D" w:rsidRDefault="00FC5B8D" w:rsidP="008F645E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463B28" w:rsidRDefault="008F645E" w:rsidP="00463B28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  <w:r w:rsidRPr="00FC5B8D">
        <w:rPr>
          <w:rStyle w:val="FontStyle211"/>
          <w:i w:val="0"/>
          <w:sz w:val="24"/>
          <w:szCs w:val="24"/>
        </w:rPr>
        <w:t>Приложение</w:t>
      </w:r>
      <w:r w:rsidR="00463B28">
        <w:rPr>
          <w:rStyle w:val="FontStyle211"/>
          <w:i w:val="0"/>
          <w:sz w:val="24"/>
          <w:szCs w:val="24"/>
        </w:rPr>
        <w:t xml:space="preserve"> 4</w:t>
      </w:r>
      <w:r w:rsidRPr="00FC5B8D">
        <w:rPr>
          <w:rStyle w:val="FontStyle211"/>
          <w:i w:val="0"/>
          <w:sz w:val="24"/>
          <w:szCs w:val="24"/>
        </w:rPr>
        <w:t xml:space="preserve"> </w:t>
      </w:r>
    </w:p>
    <w:p w:rsidR="008F645E" w:rsidRPr="00FC5B8D" w:rsidRDefault="008F645E" w:rsidP="00463B28">
      <w:pPr>
        <w:pStyle w:val="Style33"/>
        <w:widowControl/>
        <w:spacing w:line="240" w:lineRule="auto"/>
        <w:ind w:firstLine="0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«Безопасность жизнедеятельности»</w:t>
      </w:r>
    </w:p>
    <w:p w:rsidR="008F645E" w:rsidRPr="00FC5B8D" w:rsidRDefault="008F645E" w:rsidP="008F645E">
      <w:pPr>
        <w:pStyle w:val="Style21"/>
        <w:widowControl/>
        <w:spacing w:line="360" w:lineRule="auto"/>
        <w:jc w:val="both"/>
      </w:pP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Цель </w:t>
      </w:r>
      <w:r w:rsidRPr="00FC5B8D">
        <w:rPr>
          <w:b/>
        </w:rPr>
        <w:t>изучения</w:t>
      </w:r>
      <w:r w:rsidRPr="00FC5B8D">
        <w:rPr>
          <w:rStyle w:val="FontStyle214"/>
          <w:sz w:val="24"/>
          <w:szCs w:val="24"/>
        </w:rPr>
        <w:t xml:space="preserve"> дисциплины: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Целью освоения дисциплины «Безопасность жизнедеятельности» является формирование у студентов систематизированных знаний и умений в области безопасности жизнедеятельности.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«Безопасность жизнедеятельности» относится к базовой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43"/>
        <w:widowControl/>
        <w:spacing w:line="360" w:lineRule="auto"/>
        <w:ind w:firstLine="709"/>
        <w:jc w:val="both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обучающегося, формируемые в результате освоения дисциплины </w:t>
      </w:r>
      <w:r w:rsidRPr="00FC5B8D">
        <w:rPr>
          <w:rStyle w:val="FontStyle213"/>
          <w:sz w:val="24"/>
          <w:szCs w:val="24"/>
        </w:rPr>
        <w:t>«Безопасность жизнедеятельности»:</w:t>
      </w:r>
      <w:proofErr w:type="gramEnd"/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2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 анализировать социально значимые проблемы и процессы (ОК-9);</w:t>
      </w:r>
    </w:p>
    <w:p w:rsidR="008F645E" w:rsidRPr="00FC5B8D" w:rsidRDefault="008F645E" w:rsidP="008F645E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понимать сущность и значение информации в развитии           современного информационного    общества, сознавать опасности и угрозы, возникающие в этом процессе, соблюдать основные требования   информационной безопасности,   в   том   числе защиты государственной тайны (ОК-10);</w:t>
      </w:r>
    </w:p>
    <w:p w:rsidR="008F645E" w:rsidRPr="00FC5B8D" w:rsidRDefault="008F645E" w:rsidP="008F645E">
      <w:pPr>
        <w:pStyle w:val="Style106"/>
        <w:widowControl/>
        <w:spacing w:line="360" w:lineRule="auto"/>
        <w:ind w:firstLine="709"/>
        <w:jc w:val="both"/>
        <w:rPr>
          <w:rStyle w:val="FontStyle206"/>
          <w:bCs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-владение, навыками ведения здорового образа жизни, участвует в занятиях </w:t>
      </w:r>
      <w:r w:rsidRPr="00FC5B8D">
        <w:rPr>
          <w:rStyle w:val="FontStyle206"/>
          <w:sz w:val="24"/>
          <w:szCs w:val="24"/>
        </w:rPr>
        <w:t>физической     культурой     и спортом (ОК-14).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«Безопасность жизнедеятельности»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закономерности проявления и развития опасностей и чрезвычайных ситуаций социального характера; опасность терроризма.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основы информационной безопасности личности, общества и государства; источники угроз информационной безопасности РФ; объекты обеспечения информационной безопасности в РФ в сфере обороны и сфере защиты конституционных прав и свобод человека и гражданина;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теоретические основы здорового образа жизни; факторы, сохраняющие и разрушающие здоровье; значение физической </w:t>
      </w:r>
      <w:r w:rsidRPr="00FC5B8D">
        <w:rPr>
          <w:rStyle w:val="FontStyle206"/>
          <w:sz w:val="24"/>
          <w:szCs w:val="24"/>
        </w:rPr>
        <w:t>культуры в укреплении здоровья;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lastRenderedPageBreak/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оценивать возможный риск появления опасных ситуаций социального характера; принимать своевременные меры по предотвращению реализации социальных опасностей и ликвидации их последствий;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обеспечивать информационную безопасность в сфере духовной жизни, условиях чрезвычайных ситуаций, сфере обороны;</w:t>
      </w:r>
    </w:p>
    <w:p w:rsidR="008F645E" w:rsidRPr="00FC5B8D" w:rsidRDefault="008F645E" w:rsidP="008F645E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 xml:space="preserve">Уметь: </w:t>
      </w:r>
      <w:r w:rsidRPr="00FC5B8D">
        <w:rPr>
          <w:rStyle w:val="FontStyle206"/>
          <w:sz w:val="24"/>
          <w:szCs w:val="24"/>
        </w:rPr>
        <w:t>распознавать признаки нарушения здоровья, дозировать физическую нагрузку в соответствии с индивидуальными особенностями и возрастом человека;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методами анализа социальных проблем и опасностей;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информацией о безопасности РФ, навыками использования законов информационной безопасности РФ;</w:t>
      </w:r>
    </w:p>
    <w:p w:rsidR="008F645E" w:rsidRPr="00FC5B8D" w:rsidRDefault="008F645E" w:rsidP="008F645E">
      <w:pPr>
        <w:pStyle w:val="Style176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06"/>
          <w:sz w:val="24"/>
          <w:szCs w:val="24"/>
        </w:rPr>
        <w:t xml:space="preserve"> </w:t>
      </w:r>
      <w:r w:rsidRPr="00FC5B8D">
        <w:rPr>
          <w:rStyle w:val="FontStyle210"/>
          <w:sz w:val="24"/>
          <w:szCs w:val="24"/>
        </w:rPr>
        <w:t xml:space="preserve">Владеть: </w:t>
      </w:r>
      <w:r w:rsidRPr="00FC5B8D">
        <w:rPr>
          <w:rStyle w:val="FontStyle206"/>
          <w:sz w:val="24"/>
          <w:szCs w:val="24"/>
        </w:rPr>
        <w:t>методами укрепления здоровья, профилактики травматизма при физических нагрузках; методами профилактики заболеваний.</w:t>
      </w:r>
    </w:p>
    <w:p w:rsidR="008F645E" w:rsidRPr="00FC5B8D" w:rsidRDefault="008F645E" w:rsidP="008F645E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8F645E" w:rsidRPr="00FC5B8D" w:rsidRDefault="008F645E" w:rsidP="008F645E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практические занятия, семинарские занятия.</w:t>
      </w:r>
    </w:p>
    <w:p w:rsidR="008F645E" w:rsidRPr="00FC5B8D" w:rsidRDefault="008F645E" w:rsidP="008F645E">
      <w:pPr>
        <w:pStyle w:val="Style17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разбор конкретных ситуаций, компьютерные презентации.</w:t>
      </w:r>
    </w:p>
    <w:p w:rsidR="008F645E" w:rsidRPr="00FC5B8D" w:rsidRDefault="008F645E" w:rsidP="008F645E">
      <w:pPr>
        <w:pStyle w:val="Style175"/>
        <w:widowControl/>
        <w:tabs>
          <w:tab w:val="left" w:pos="-5580"/>
        </w:tabs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8F645E" w:rsidRPr="00FC5B8D" w:rsidRDefault="008F645E" w:rsidP="008F645E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контрольная работа, тест.</w:t>
      </w:r>
    </w:p>
    <w:p w:rsidR="008F645E" w:rsidRPr="00FC5B8D" w:rsidRDefault="008F645E" w:rsidP="008F645E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1 семестре.</w:t>
      </w: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«Иностранный язык в сфере юриспруденции»</w:t>
      </w:r>
    </w:p>
    <w:p w:rsidR="008F645E" w:rsidRPr="00FC5B8D" w:rsidRDefault="008F645E" w:rsidP="008F645E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 xml:space="preserve">: приобретение студентами теоретических знаний и практических умений в области </w:t>
      </w:r>
      <w:proofErr w:type="gramStart"/>
      <w:r w:rsidRPr="00FC5B8D">
        <w:t>иностранного</w:t>
      </w:r>
      <w:proofErr w:type="gramEnd"/>
      <w:r w:rsidRPr="00FC5B8D">
        <w:t xml:space="preserve"> язык в сфере юриспруденции.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>- развивать навыки свободного владения иностранным языком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Учебная дисциплина «Иностранный язык в сфере юриспруденции»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освоения программы учебной дисциплины «Иностранный язык в сфере юриспруденции» обучающийся должен: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предмет Иностранного языка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основные принципы образования и словосочетания в Иностранном языке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  читать и переводить иноязычные тексты профессиональной направленности;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иностранного языка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профессионального общения на иностранном языке, а именно:</w:t>
      </w:r>
      <w:r w:rsidRPr="00FC5B8D">
        <w:rPr>
          <w:i/>
          <w:iCs/>
        </w:rPr>
        <w:t xml:space="preserve"> </w:t>
      </w:r>
      <w:r w:rsidRPr="00FC5B8D">
        <w:t>использовать иностранный язык как средство общения в социально-обусловленных сферах повседневной жизни и всей профессиональной деятельности;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устной публичной речи (на материале специальности);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восприятия на слух речи, тематически связанной с юридической проблематикой;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>- письма, необходимые для подготовки публикаций, тезисов и ведения переписки;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реферирования, аннотирования и перевода литературы по специальности, в том числе периодических изданий по специальности на иностранном языке (международных, национальных, отраслевых и реферативных);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работы с </w:t>
      </w:r>
      <w:proofErr w:type="gramStart"/>
      <w:r w:rsidRPr="00FC5B8D">
        <w:t>основными</w:t>
      </w:r>
      <w:proofErr w:type="gramEnd"/>
      <w:r w:rsidRPr="00FC5B8D">
        <w:t xml:space="preserve">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владеть необходимыми навыками профессионального общения на иностранном языке (ОК-13).</w:t>
      </w:r>
    </w:p>
    <w:p w:rsidR="008F645E" w:rsidRPr="00FC5B8D" w:rsidRDefault="008F645E" w:rsidP="008F645E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t xml:space="preserve">4 </w:t>
      </w:r>
      <w:proofErr w:type="gramStart"/>
      <w:r w:rsidRPr="00FC5B8D">
        <w:t>зачетных</w:t>
      </w:r>
      <w:proofErr w:type="gramEnd"/>
      <w:r w:rsidRPr="00FC5B8D">
        <w:t xml:space="preserve"> единицы (144 академических часа).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аттестация: зачет в 1 семестре, экзамен во втором семестре.</w:t>
      </w:r>
    </w:p>
    <w:p w:rsidR="008F645E" w:rsidRPr="00FC5B8D" w:rsidRDefault="008F645E" w:rsidP="008F645E">
      <w:pPr>
        <w:pStyle w:val="Style176"/>
        <w:widowControl/>
        <w:spacing w:line="360" w:lineRule="auto"/>
        <w:ind w:firstLine="0"/>
        <w:jc w:val="both"/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«Профессиональная этика»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b/>
          <w:bCs/>
        </w:rPr>
      </w:pPr>
    </w:p>
    <w:p w:rsidR="008F645E" w:rsidRPr="00FC5B8D" w:rsidRDefault="008F645E" w:rsidP="008F645E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Целями освоения дисциплины «Профессиональная этика» являются: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-выработка у студентов системы знаний и четкого представления о том, что является предметом и задачами профессиональной этики юриста, выделяющих её в самостоятельную дисциплину среди юридических и философских наук;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представление о том, каковы традиционные представления об общечеловеческих началах этики, и каковы этические критерии, в соответствии с которыми оценивается профессиональная деятельность лиц - участников судопроизводства;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-знакомство  с нравственной спецификой работников юридического труда.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«Профессиональная этика» относится к базовой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10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>Компетенции   обучающегося,   формируемые   в   результате   освоения дисциплины «Профессиональная этика».</w:t>
      </w:r>
      <w:proofErr w:type="gramEnd"/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-осознание    социальной    значимости    своей будущей  профессии,   обладание  достаточным уровнем профессионального правосознания (ОК-1);</w:t>
      </w:r>
    </w:p>
    <w:p w:rsidR="008F645E" w:rsidRPr="00FC5B8D" w:rsidRDefault="008F645E" w:rsidP="008F645E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pStyle w:val="Style53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 -обладание культурой поведения, готовностью к кооперации с коллегами, работе в коллективе (ОК-5);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0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- имеет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spacing w:line="360" w:lineRule="auto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 способность осуществлять профессиональную деятельность на основе развитого правосознания, правового мышления и правовой культуры  (ПК-2);</w:t>
      </w:r>
    </w:p>
    <w:p w:rsidR="008F645E" w:rsidRPr="00FC5B8D" w:rsidRDefault="008F645E" w:rsidP="008F645E">
      <w:pPr>
        <w:pStyle w:val="Style50"/>
        <w:widowControl/>
        <w:tabs>
          <w:tab w:val="left" w:pos="3105"/>
        </w:tabs>
        <w:spacing w:line="360" w:lineRule="auto"/>
        <w:rPr>
          <w:rStyle w:val="FontStyle213"/>
          <w:b w:val="0"/>
          <w:sz w:val="24"/>
          <w:szCs w:val="24"/>
        </w:rPr>
      </w:pPr>
      <w:r w:rsidRPr="00FC5B8D">
        <w:t xml:space="preserve">             -с</w:t>
      </w:r>
      <w:r w:rsidRPr="00FC5B8D">
        <w:rPr>
          <w:rStyle w:val="FontStyle213"/>
          <w:b w:val="0"/>
          <w:sz w:val="24"/>
          <w:szCs w:val="24"/>
        </w:rPr>
        <w:t>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pStyle w:val="Style50"/>
        <w:widowControl/>
        <w:tabs>
          <w:tab w:val="left" w:pos="3105"/>
        </w:tabs>
        <w:spacing w:line="360" w:lineRule="auto"/>
      </w:pPr>
      <w:r w:rsidRPr="00FC5B8D">
        <w:rPr>
          <w:rStyle w:val="FontStyle213"/>
          <w:b w:val="0"/>
          <w:sz w:val="24"/>
          <w:szCs w:val="24"/>
        </w:rPr>
        <w:t xml:space="preserve">             -способность анализировать и оценивать с точки зрения нравственности ситуации, возникающие в сфере действия правовой регуляции (СК-1).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i/>
          <w:sz w:val="24"/>
          <w:szCs w:val="24"/>
          <w:u w:val="single"/>
        </w:rPr>
      </w:pPr>
      <w:r w:rsidRPr="00FC5B8D">
        <w:rPr>
          <w:rStyle w:val="FontStyle213"/>
          <w:b w:val="0"/>
          <w:i/>
          <w:sz w:val="24"/>
          <w:szCs w:val="24"/>
          <w:u w:val="single"/>
        </w:rPr>
        <w:t xml:space="preserve">В результате освоения содержания дисциплины «Профессиональная этика» </w:t>
      </w:r>
      <w:proofErr w:type="gramStart"/>
      <w:r w:rsidRPr="00FC5B8D">
        <w:rPr>
          <w:rStyle w:val="FontStyle213"/>
          <w:b w:val="0"/>
          <w:i/>
          <w:sz w:val="24"/>
          <w:szCs w:val="24"/>
          <w:u w:val="single"/>
        </w:rPr>
        <w:t>обучающийся</w:t>
      </w:r>
      <w:proofErr w:type="gramEnd"/>
      <w:r w:rsidRPr="00FC5B8D">
        <w:rPr>
          <w:rStyle w:val="FontStyle213"/>
          <w:b w:val="0"/>
          <w:i/>
          <w:sz w:val="24"/>
          <w:szCs w:val="24"/>
          <w:u w:val="single"/>
        </w:rPr>
        <w:t xml:space="preserve"> должен:</w:t>
      </w:r>
    </w:p>
    <w:p w:rsidR="008F645E" w:rsidRPr="00FC5B8D" w:rsidRDefault="008F645E" w:rsidP="008F645E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    и социальную  значимость своей профессии, четко определять     сущность, характер и взаимодействие правовых явлений, видеть их взаимосвязь в целостной системе знаний;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основы профессиональной этики, правовой  и психологической культуры;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нравственные принципы профессиональной деятельности юриста.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деятельности, возможные пути разрешения нравственных конфликтных ситуаций в профессиональной деятельности      юриста; </w:t>
      </w:r>
      <w:r w:rsidRPr="00FC5B8D">
        <w:rPr>
          <w:rStyle w:val="FontStyle213"/>
          <w:b w:val="0"/>
          <w:sz w:val="24"/>
          <w:szCs w:val="24"/>
        </w:rPr>
        <w:lastRenderedPageBreak/>
        <w:t xml:space="preserve">сущность профессионально-нравственной деформации и пути её предупреждения и преодоления;  понятие этикета,    его   роль  в жизни общества, особенности       этикета юриста,   его   основные нормы и функции; 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закономерности взаимодействия человека и общества.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Знать: </w:t>
      </w:r>
      <w:r w:rsidRPr="00FC5B8D">
        <w:rPr>
          <w:rStyle w:val="FontStyle213"/>
          <w:b w:val="0"/>
          <w:sz w:val="24"/>
          <w:szCs w:val="24"/>
        </w:rPr>
        <w:t xml:space="preserve">сущность, функции и  структуру нравственного  сознания правовой культуры, основные понятия этики; нравственные проблемы современности. </w:t>
      </w:r>
    </w:p>
    <w:p w:rsidR="008F645E" w:rsidRPr="00FC5B8D" w:rsidRDefault="008F645E" w:rsidP="008F645E">
      <w:pPr>
        <w:pStyle w:val="Style93"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систематически повышать свою профессиональную квалификацию,   изучать законодательство и практику его применения, ориентироваться в специальной литературе. 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оценивать факты и явления профессиональной деятельности с этической точки зрения; применять нравственные нормы и правила поведения в конкретных жизненных ситуациях.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>: оценивать факты и  явления профессиональной деятельности с этической точки зрения; применять нравственные нормы и правила поведения в конкретных жизненных ситуациях;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полученные знания в социальной жизни и в профессиональной деятельности; вести себя достойно   в   ситуациях нравственного выбора;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пользоваться   в процессе профессиональной деятельности знаниями в области этики;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бесконфликтно общаться с различными субъектами, уважать честь    и    достоинство личности,  обладать </w:t>
      </w:r>
      <w:proofErr w:type="spellStart"/>
      <w:r w:rsidRPr="00FC5B8D">
        <w:rPr>
          <w:rStyle w:val="FontStyle213"/>
          <w:b w:val="0"/>
          <w:sz w:val="24"/>
          <w:szCs w:val="24"/>
        </w:rPr>
        <w:t>эмпатией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   и    чувством толерантности;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строить социальные взаимоотношения, основываясь на нравственных принципах взаимоуважения и толерантности;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 навыками поведения в коллективе и общения с гражданами в соответствии       с нормами этикета;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с точки зрения этики и морали;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необходимой волей и настойчивостью в исполнении принятых правовых         решений, чувством нетерпимости к любому нарушению закона с собственной профессиональной деятельности;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</w:t>
      </w:r>
      <w:proofErr w:type="gramStart"/>
      <w:r w:rsidRPr="00FC5B8D">
        <w:rPr>
          <w:rStyle w:val="FontStyle213"/>
          <w:b w:val="0"/>
          <w:sz w:val="24"/>
          <w:szCs w:val="24"/>
        </w:rPr>
        <w:t>юридически-правильного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</w:t>
      </w:r>
      <w:proofErr w:type="spellStart"/>
      <w:r w:rsidRPr="00FC5B8D">
        <w:rPr>
          <w:rStyle w:val="FontStyle213"/>
          <w:b w:val="0"/>
          <w:sz w:val="24"/>
          <w:szCs w:val="24"/>
        </w:rPr>
        <w:t>квалифицирования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фактов и обстоятельств;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категориальным аппаратом этики; осознанием степени нравственной ответственности за совершаемые поступки в профессиональной и повседневной деятельности;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способами взаимодействия  с другими субъектами юридического процесса;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   с   точки зрения   норм   этики   и морали; навыками поведения в коллективе и общения с гражданами в       соответствии  с нормами этикета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8F645E" w:rsidRPr="00FC5B8D" w:rsidRDefault="008F645E" w:rsidP="008F645E">
      <w:pPr>
        <w:pStyle w:val="Style21"/>
        <w:widowControl/>
        <w:spacing w:line="360" w:lineRule="auto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 аудиторных занятий используются следующие образовательные технологии: лекции, лабораторные работы, семинарские занятия с использованием активных и интерактивных форм проведения занятий,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кейс-технологии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, лекции с применением презентаций, семинар-дискуссия.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проекты, которые носят прикладной, междисциплинарный характер, а их содержание и способы выполнения соответствуют содержанию и технологиям будущей профессиональной деятельности студентов.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jc w:val="both"/>
        <w:rPr>
          <w:rStyle w:val="FontStyle214"/>
          <w:sz w:val="24"/>
          <w:szCs w:val="24"/>
        </w:rPr>
      </w:pPr>
      <w:r w:rsidRPr="00FC5B8D">
        <w:t xml:space="preserve">           </w:t>
      </w: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контроля:</w:t>
      </w:r>
    </w:p>
    <w:p w:rsidR="008F645E" w:rsidRPr="00FC5B8D" w:rsidRDefault="008F645E" w:rsidP="008F645E">
      <w:pPr>
        <w:pStyle w:val="Style9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контрольные работы, творческие задания, тестовые задания. По данной дисциплине предусмотрен зачет в 1 семестре.</w:t>
      </w:r>
    </w:p>
    <w:p w:rsidR="008F645E" w:rsidRPr="00FC5B8D" w:rsidRDefault="008F645E" w:rsidP="008F645E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Промежуточная аттестация проводится в форме зачета в 1 семестре.</w:t>
      </w:r>
    </w:p>
    <w:p w:rsidR="008F645E" w:rsidRPr="00FC5B8D" w:rsidRDefault="008F645E" w:rsidP="008F645E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«Латинский язык »</w:t>
      </w:r>
    </w:p>
    <w:p w:rsidR="008F645E" w:rsidRPr="00FC5B8D" w:rsidRDefault="008F645E" w:rsidP="008F645E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латинского языка</w:t>
      </w:r>
      <w:proofErr w:type="gramStart"/>
      <w:r w:rsidRPr="00FC5B8D">
        <w:t xml:space="preserve"> .</w:t>
      </w:r>
      <w:proofErr w:type="gramEnd"/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развивать навыки свободного владения латинским языком 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развивать способности к использованию основных положений и методов социальных, гуманитарных и экономических наук при решении социальных и </w:t>
      </w:r>
      <w:r w:rsidRPr="00FC5B8D">
        <w:lastRenderedPageBreak/>
        <w:t>профессиональных задач;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Учебная дисциплина «Латинский язык» к дисциплинам по выбору  части гуманитарного, социального и экономического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освоения программы учебной дисциплины «Латинский язык » обучающийся должен: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предмет Латинский язык 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основные принципы образования и словосочетания Латинского языка</w:t>
      </w:r>
      <w:proofErr w:type="gramStart"/>
      <w:r w:rsidRPr="00FC5B8D">
        <w:t xml:space="preserve">  ;</w:t>
      </w:r>
      <w:proofErr w:type="gramEnd"/>
    </w:p>
    <w:p w:rsidR="008F645E" w:rsidRPr="00FC5B8D" w:rsidRDefault="008F645E" w:rsidP="008F645E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  читать и переводить  тексты профессиональной направленности;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латинского языка  в сфере юриспруденции;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</w:t>
      </w:r>
      <w:r w:rsidRPr="00FC5B8D">
        <w:rPr>
          <w:i/>
          <w:iCs/>
        </w:rPr>
        <w:t xml:space="preserve"> </w:t>
      </w:r>
      <w:r w:rsidRPr="00FC5B8D">
        <w:t>использовать латинский язык  в профессиональной деятельности;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работы с </w:t>
      </w:r>
      <w:proofErr w:type="gramStart"/>
      <w:r w:rsidRPr="00FC5B8D">
        <w:t>основными</w:t>
      </w:r>
      <w:proofErr w:type="gramEnd"/>
      <w:r w:rsidRPr="00FC5B8D">
        <w:t xml:space="preserve">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владеть необходимыми навыками профессионального общения с применением латинского языка  (ОК-13).</w:t>
      </w:r>
    </w:p>
    <w:p w:rsidR="008F645E" w:rsidRPr="00FC5B8D" w:rsidRDefault="008F645E" w:rsidP="008F645E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t xml:space="preserve">2 зачетные единицы (72 </w:t>
      </w:r>
      <w:proofErr w:type="gramStart"/>
      <w:r w:rsidRPr="00FC5B8D">
        <w:t>академических</w:t>
      </w:r>
      <w:proofErr w:type="gramEnd"/>
      <w:r w:rsidRPr="00FC5B8D">
        <w:t xml:space="preserve"> часа).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аттестация: зачет в 2 семестр.</w:t>
      </w:r>
    </w:p>
    <w:p w:rsidR="008F645E" w:rsidRPr="00FC5B8D" w:rsidRDefault="008F645E" w:rsidP="008F645E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360" w:lineRule="auto"/>
        <w:ind w:firstLine="0"/>
        <w:rPr>
          <w:rStyle w:val="FontStyle211"/>
          <w:b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«Философия»</w:t>
      </w:r>
    </w:p>
    <w:p w:rsidR="008F645E" w:rsidRPr="00FC5B8D" w:rsidRDefault="008F645E" w:rsidP="008F645E">
      <w:pPr>
        <w:pStyle w:val="Style21"/>
        <w:widowControl/>
        <w:spacing w:line="360" w:lineRule="auto"/>
        <w:jc w:val="both"/>
      </w:pPr>
    </w:p>
    <w:p w:rsidR="008F645E" w:rsidRPr="00FC5B8D" w:rsidRDefault="008F645E" w:rsidP="008F645E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</w:t>
      </w:r>
      <w:r w:rsidRPr="00FC5B8D">
        <w:rPr>
          <w:rStyle w:val="FontStyle209"/>
          <w:b/>
          <w:sz w:val="24"/>
          <w:szCs w:val="24"/>
        </w:rPr>
        <w:t xml:space="preserve">«Философия» </w:t>
      </w:r>
      <w:r w:rsidRPr="00FC5B8D">
        <w:rPr>
          <w:rStyle w:val="FontStyle213"/>
          <w:b w:val="0"/>
          <w:sz w:val="24"/>
          <w:szCs w:val="24"/>
        </w:rPr>
        <w:t>являются: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-овладение студентами основами философских знаний и методами философской рефлексии по отношению к достижениям общечеловеческой культуры, включая философский анализ социальных систем (структур), процессов, институтов;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навыков всеобщего понятийного мышления, умения понимать диалектику общего, особенного и единичного в решении конкретных проблем научно-исследовательской, педагогической, производственно-прикладной и организационно-управленческой деятельности;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целостного гуманистического мировоззрения, понимания проблем современной цивилизации, а также формирование системного представления о социально-гуманитарном знании и его преподавании;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-формирование способности логически верно, аргументировано и ясно </w:t>
      </w:r>
      <w:proofErr w:type="gramStart"/>
      <w:r w:rsidRPr="00FC5B8D">
        <w:rPr>
          <w:rStyle w:val="FontStyle213"/>
          <w:b w:val="0"/>
          <w:sz w:val="24"/>
          <w:szCs w:val="24"/>
        </w:rPr>
        <w:t>строить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устную и письменную речь;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-приобщение студентов к высшим достижениям человеческого духа и на этой основе формирование стремления к самосовершенствованию, личностному и профессиональному росту.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программе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Дисциплина </w:t>
      </w:r>
      <w:r w:rsidRPr="00FC5B8D">
        <w:rPr>
          <w:rStyle w:val="FontStyle209"/>
          <w:sz w:val="24"/>
          <w:szCs w:val="24"/>
        </w:rPr>
        <w:t xml:space="preserve">«Философия </w:t>
      </w:r>
      <w:r w:rsidRPr="00FC5B8D">
        <w:rPr>
          <w:rStyle w:val="FontStyle213"/>
          <w:b w:val="0"/>
          <w:sz w:val="24"/>
          <w:szCs w:val="24"/>
        </w:rPr>
        <w:t>» относится к базовой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  <w:rPr>
          <w:rStyle w:val="FontStyle209"/>
          <w:b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</w:t>
      </w:r>
      <w:r w:rsidRPr="00FC5B8D">
        <w:rPr>
          <w:rStyle w:val="FontStyle214"/>
          <w:b w:val="0"/>
          <w:sz w:val="24"/>
          <w:szCs w:val="24"/>
        </w:rPr>
        <w:t>)  «</w:t>
      </w:r>
      <w:r w:rsidRPr="00FC5B8D">
        <w:rPr>
          <w:rStyle w:val="FontStyle209"/>
          <w:b/>
          <w:sz w:val="24"/>
          <w:szCs w:val="24"/>
        </w:rPr>
        <w:t>Философия».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-владение культурой мышления, способность к обобщению, анализу, восприятию информации, постановке цели и выбору путей её достижения (ОК-3);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-умение  логически верно, аргументировано и ясно, строить устную и письменную речь (ОК-4);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«философия»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специфику теоретического мышления, диалектику цели и средств, методы и формы научного познания (философские, общенаучные, специальные);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современной теории познания, взаимосвязь теории и метода, специфику социально-гуманитарного познания</w:t>
      </w:r>
      <w:proofErr w:type="gramStart"/>
      <w:r w:rsidRPr="00FC5B8D">
        <w:rPr>
          <w:rStyle w:val="FontStyle213"/>
          <w:b w:val="0"/>
          <w:sz w:val="24"/>
          <w:szCs w:val="24"/>
        </w:rPr>
        <w:t xml:space="preserve"> ;</w:t>
      </w:r>
      <w:proofErr w:type="gramEnd"/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и обобщать информацию; формулировать цели, соотносить их с потребностями и условиями; выбирать средства, соответствующие целям;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 xml:space="preserve">: логически верно, аргументировано и ясно </w:t>
      </w:r>
      <w:proofErr w:type="gramStart"/>
      <w:r w:rsidRPr="00FC5B8D">
        <w:rPr>
          <w:rStyle w:val="FontStyle213"/>
          <w:b w:val="0"/>
          <w:sz w:val="24"/>
          <w:szCs w:val="24"/>
        </w:rPr>
        <w:t>строить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устную и письменную речь</w:t>
      </w:r>
      <w:r w:rsidRPr="00FC5B8D">
        <w:rPr>
          <w:rStyle w:val="FontStyle211"/>
          <w:b/>
          <w:sz w:val="24"/>
          <w:szCs w:val="24"/>
        </w:rPr>
        <w:t xml:space="preserve"> 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 выступить    в   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слушатель).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принципы, законы, формы и методы познания в юридической деятельности 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социально и личностно значимые проблемы с использованием различных философских подходов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 xml:space="preserve">: навыками убедительной и доказательной речи (устной и письменной) в юридической деятельности; 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способностями теоретического анализа и использовать различные философские методы для анализа тенденций развития современного общества и права;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>: навыками самостоятельного, критического мышления, позволяющего анализировать возможные варианты развития социальных процессов социально значимые проблемы и процессы;</w:t>
      </w:r>
    </w:p>
    <w:p w:rsidR="008F645E" w:rsidRPr="00FC5B8D" w:rsidRDefault="008F645E" w:rsidP="008F645E">
      <w:pPr>
        <w:pStyle w:val="Style10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сочетания теоретического мышления с прагматическим поиском оптимального способа решения проблемы.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3 зачетные единицы, 108 часа. 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проведении, аудиторных занятий используются следующие образовательные технологии: лекции, семинарские занятия, использование </w:t>
      </w:r>
      <w:proofErr w:type="spellStart"/>
      <w:r w:rsidRPr="00FC5B8D">
        <w:rPr>
          <w:rStyle w:val="FontStyle213"/>
          <w:b w:val="0"/>
          <w:sz w:val="24"/>
          <w:szCs w:val="24"/>
        </w:rPr>
        <w:t>мультимедийных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индивидуальные и групповые консультации, творческие задания, эссе, сочинения, рефераты.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8F645E" w:rsidRPr="00FC5B8D" w:rsidRDefault="008F645E" w:rsidP="008F645E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тесты,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, коллоквиумы.</w:t>
      </w:r>
    </w:p>
    <w:p w:rsidR="008F645E" w:rsidRPr="00FC5B8D" w:rsidRDefault="008F645E" w:rsidP="008F645E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во 3 семестре.</w:t>
      </w:r>
    </w:p>
    <w:p w:rsidR="008F645E" w:rsidRPr="00FC5B8D" w:rsidRDefault="008F645E" w:rsidP="008F645E">
      <w:pPr>
        <w:pStyle w:val="Style100"/>
        <w:widowControl/>
        <w:spacing w:line="240" w:lineRule="auto"/>
        <w:jc w:val="both"/>
        <w:rPr>
          <w:rStyle w:val="FontStyle211"/>
          <w:sz w:val="24"/>
          <w:szCs w:val="24"/>
        </w:rPr>
      </w:pPr>
    </w:p>
    <w:p w:rsidR="008F645E" w:rsidRPr="00FC5B8D" w:rsidRDefault="008F645E" w:rsidP="008F645E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8F645E" w:rsidRPr="00FC5B8D" w:rsidRDefault="008F645E" w:rsidP="008F645E">
      <w:pPr>
        <w:jc w:val="center"/>
      </w:pPr>
      <w:r w:rsidRPr="00FC5B8D">
        <w:rPr>
          <w:b/>
        </w:rPr>
        <w:t>«Экономика»</w:t>
      </w:r>
    </w:p>
    <w:p w:rsidR="008F645E" w:rsidRPr="00FC5B8D" w:rsidRDefault="008F645E" w:rsidP="008F645E">
      <w:pPr>
        <w:rPr>
          <w:b/>
          <w:u w:val="single"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     Целью освоения учебной дисциплины «Экономика» является</w:t>
      </w:r>
      <w:r w:rsidRPr="00FC5B8D">
        <w:rPr>
          <w:b/>
        </w:rPr>
        <w:t xml:space="preserve"> </w:t>
      </w:r>
      <w:r w:rsidRPr="00FC5B8D">
        <w:t xml:space="preserve">формирование у обучающихся знаний базовых экономических категорий,  умения выявлять устойчивые взаимосвязи и тенденции в разнообразных  экономических явлениях  на микро и </w:t>
      </w:r>
      <w:proofErr w:type="spellStart"/>
      <w:r w:rsidRPr="00FC5B8D">
        <w:t>макроуровне</w:t>
      </w:r>
      <w:proofErr w:type="spellEnd"/>
      <w:r w:rsidRPr="00FC5B8D">
        <w:t>, развитие экономического мышления и  воспитание экономической культуры и навыков поведения в условиях рыночной экономики.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Учебная дисциплина «Экономика»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lastRenderedPageBreak/>
        <w:t>3. Основные образовательные технологии</w:t>
      </w:r>
    </w:p>
    <w:p w:rsidR="008F645E" w:rsidRPr="00FC5B8D" w:rsidRDefault="008F645E" w:rsidP="008F645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B8D">
        <w:rPr>
          <w:rFonts w:ascii="Times New Roman" w:hAnsi="Times New Roman" w:cs="Times New Roman"/>
          <w:sz w:val="24"/>
          <w:szCs w:val="24"/>
        </w:rPr>
        <w:t xml:space="preserve">В ходе изучения дисциплин используются как традиционные (лекции, семинары, практические занятия); так и инновационные технологии (объяснительно-иллюстративный метод с элементами проблемного изложения, технология развития критического мышления);  активные и интерактивные методы: разбор конкретных ситуаций (кейсы), деловые игры, решение ситуационных задач, круглый стол, тренинги, диспуты. </w:t>
      </w:r>
      <w:proofErr w:type="gramEnd"/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4. Требования к результатам освоения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iCs/>
        </w:rPr>
        <w:t xml:space="preserve">В результате освоения программы учебной дисциплины «Экономика» </w:t>
      </w:r>
      <w:proofErr w:type="gramStart"/>
      <w:r w:rsidRPr="00FC5B8D">
        <w:rPr>
          <w:iCs/>
        </w:rPr>
        <w:t>обучающийся</w:t>
      </w:r>
      <w:proofErr w:type="gramEnd"/>
      <w:r w:rsidRPr="00FC5B8D">
        <w:rPr>
          <w:iCs/>
        </w:rPr>
        <w:t xml:space="preserve"> должен: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  </w:t>
      </w: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содержание основополагающих категорий экономики как науки, фундаментальных законов и закономерностей экономики на микр</w:t>
      </w:r>
      <w:proofErr w:type="gramStart"/>
      <w:r w:rsidRPr="00FC5B8D">
        <w:t>о-</w:t>
      </w:r>
      <w:proofErr w:type="gramEnd"/>
      <w:r w:rsidRPr="00FC5B8D">
        <w:t xml:space="preserve"> и </w:t>
      </w:r>
      <w:proofErr w:type="spellStart"/>
      <w:r w:rsidRPr="00FC5B8D">
        <w:t>макроуровне</w:t>
      </w:r>
      <w:proofErr w:type="spellEnd"/>
      <w:r w:rsidRPr="00FC5B8D">
        <w:t>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механизмы функционирования рынка, условия формирования равновесия на рынках отдельных товаров;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технико-экономические основы и организационно-правовые формы предпринимательской деятельности (ПК-2);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критерии и показатели производственно-хозяйственной практики предприятий различных форм собственности (ПК-2);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структуру, цели и результаты функционирования национальной экономики, методы их исчисления и анализа;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сущность налогово-бюджетной, денежно-кредитной, инвестиционной и социальной политики, проводимой в обществе;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содержание и направленность экономической политики государства;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применять методику самостоятельного научного анализа событий и явлений в отечественной и зарубежной экономике (ОК-5; ПК-2);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пользоваться лексикой экономического характера (ОК-4);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в) владеть: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возникающих экономико-правовых ситуаций;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навыками самостоятельной работы с учебной и научной литературой по экономике;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  самостоятельного поиска необходимой и актуальной экономической информации </w:t>
      </w:r>
      <w:r w:rsidRPr="00FC5B8D">
        <w:lastRenderedPageBreak/>
        <w:t>(ОК-5);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использования научных трудов, монографий, периодической и справочно-аналитической литературы (ОК-3);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  публичных выступлений, ведения дискуссий по социально-экономической тематике (ОК-4).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5. Общая 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(108 академических часа)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во 4 семестре.</w:t>
      </w:r>
    </w:p>
    <w:p w:rsidR="008F645E" w:rsidRPr="00FC5B8D" w:rsidRDefault="008F645E" w:rsidP="008F645E">
      <w:pPr>
        <w:pStyle w:val="Style15"/>
        <w:widowControl/>
        <w:rPr>
          <w:rStyle w:val="FontStyle211"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«Логика»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</w:pP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 </w:t>
      </w:r>
      <w:r w:rsidRPr="00FC5B8D">
        <w:rPr>
          <w:rStyle w:val="FontStyle212"/>
          <w:b/>
          <w:sz w:val="24"/>
          <w:szCs w:val="24"/>
        </w:rPr>
        <w:t xml:space="preserve">«Логика»  </w:t>
      </w:r>
      <w:r w:rsidRPr="00FC5B8D">
        <w:rPr>
          <w:rStyle w:val="FontStyle213"/>
          <w:b w:val="0"/>
          <w:sz w:val="24"/>
          <w:szCs w:val="24"/>
        </w:rPr>
        <w:t>являются:  формирование у студентов логически грамотного мышления, для чего необходимо изучить основные формы логического мышления в их взаимосвязи и научиться оперировать ими; изучить основные логические законы и научиться использовать их в процессе выражения мыслей, рассуждения, обоснования и т.д.; освоить процедуру логического анализа текстов (устная и письменная речь, документы, информационные материалы и т. д.);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освоить теорию и практику аргументации, логику принятия решений, в том числе логику научного исследования.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8F645E" w:rsidRPr="00FC5B8D" w:rsidRDefault="008F645E" w:rsidP="008F645E">
      <w:pPr>
        <w:pStyle w:val="Style27"/>
        <w:widowControl/>
        <w:tabs>
          <w:tab w:val="left" w:leader="underscore" w:pos="-5580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</w:t>
      </w:r>
      <w:r w:rsidRPr="00FC5B8D">
        <w:rPr>
          <w:rStyle w:val="FontStyle212"/>
          <w:b/>
          <w:sz w:val="24"/>
          <w:szCs w:val="24"/>
        </w:rPr>
        <w:t>Логика</w:t>
      </w:r>
      <w:r w:rsidRPr="00FC5B8D">
        <w:rPr>
          <w:rStyle w:val="FontStyle213"/>
          <w:b w:val="0"/>
          <w:sz w:val="24"/>
          <w:szCs w:val="24"/>
        </w:rPr>
        <w:t>» относится к вариативной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</w:t>
      </w: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rStyle w:val="FontStyle212"/>
          <w:b/>
          <w:sz w:val="24"/>
          <w:szCs w:val="24"/>
        </w:rPr>
        <w:t>Логика»</w:t>
      </w:r>
      <w:r w:rsidRPr="00FC5B8D">
        <w:rPr>
          <w:rStyle w:val="FontStyle214"/>
          <w:b w:val="0"/>
          <w:sz w:val="24"/>
          <w:szCs w:val="24"/>
        </w:rPr>
        <w:t>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-владение культурой мышления, </w:t>
      </w:r>
      <w:proofErr w:type="gramStart"/>
      <w:r w:rsidRPr="00FC5B8D">
        <w:rPr>
          <w:rStyle w:val="FontStyle213"/>
          <w:b w:val="0"/>
          <w:sz w:val="24"/>
          <w:szCs w:val="24"/>
        </w:rPr>
        <w:t>способен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логически верно, аргументировано и ясно, строить устную, и письменную речь (ОК-4);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-способность использовать основные    положения    и методы           социальных, гуманитарных и экономических   наук   при решении    социальных    и профессиональных задач (ОК-8);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социально-значимые проблемы и процессы (ОК-9).</w:t>
      </w:r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«Логика»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формы и законы правильного мышления, способы и правила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рассуждений, правила логического вывода;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логику научного исследования и доказательства, законы логики;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способы логического анализа социально-значимых проблем и процессов;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логически анализировать любую получаемую информацию, упорядочивать ее и делать выводы;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выступить в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дедукцию, индукцию, традукцию для решения социальных и профессиональных задач;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отличать существенное от </w:t>
      </w:r>
      <w:proofErr w:type="gramStart"/>
      <w:r w:rsidRPr="00FC5B8D">
        <w:rPr>
          <w:rStyle w:val="FontStyle213"/>
          <w:b w:val="0"/>
          <w:sz w:val="24"/>
          <w:szCs w:val="24"/>
        </w:rPr>
        <w:t>несущественного</w:t>
      </w:r>
      <w:proofErr w:type="gramEnd"/>
      <w:r w:rsidRPr="00FC5B8D">
        <w:rPr>
          <w:rStyle w:val="FontStyle213"/>
          <w:b w:val="0"/>
          <w:sz w:val="24"/>
          <w:szCs w:val="24"/>
        </w:rPr>
        <w:t>, главное от второстепенного, первичное от вторичного, определять причинно-следственные и вязи между социальными явлениями;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правильного мышления и логически грамотного выражения мыслей.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убедительной и доказательной речи (устной и письменной);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грамотного мышления, т.е. ясного, определенного, последовательного, непротиворечивого, обоснованного;</w:t>
      </w:r>
      <w:proofErr w:type="gramEnd"/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логического анализа, выявления связей между социальными явлениями;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логическими основами методологии научного познания.</w:t>
      </w:r>
    </w:p>
    <w:p w:rsidR="008F645E" w:rsidRPr="00FC5B8D" w:rsidRDefault="008F645E" w:rsidP="008F645E">
      <w:pPr>
        <w:pStyle w:val="Style21"/>
        <w:widowControl/>
        <w:tabs>
          <w:tab w:val="left" w:pos="10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ab/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2 зачетные единицы, 72 часов.     </w:t>
      </w:r>
    </w:p>
    <w:p w:rsidR="008F645E" w:rsidRPr="00FC5B8D" w:rsidRDefault="008F645E" w:rsidP="008F645E">
      <w:pPr>
        <w:pStyle w:val="Style21"/>
        <w:widowControl/>
        <w:tabs>
          <w:tab w:val="left" w:pos="9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занятия, контрольные работы, интерактивное моделирование, ролевые и логические игры.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индивидуальные и групповые и консультации, творческие задания, решение задач и головоломок.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 Формы контроля</w:t>
      </w:r>
    </w:p>
    <w:p w:rsidR="008F645E" w:rsidRPr="00FC5B8D" w:rsidRDefault="008F645E" w:rsidP="008F645E">
      <w:pPr>
        <w:pStyle w:val="Style9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.</w:t>
      </w:r>
    </w:p>
    <w:p w:rsidR="008F645E" w:rsidRPr="00FC5B8D" w:rsidRDefault="008F645E" w:rsidP="008F645E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 1 семестре.</w:t>
      </w:r>
    </w:p>
    <w:p w:rsidR="008F645E" w:rsidRPr="00FC5B8D" w:rsidRDefault="008F645E" w:rsidP="008F645E">
      <w:pPr>
        <w:pStyle w:val="Style15"/>
        <w:widowControl/>
        <w:rPr>
          <w:rStyle w:val="FontStyle211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</w:pPr>
      <w:r w:rsidRPr="00FC5B8D">
        <w:rPr>
          <w:b/>
        </w:rPr>
        <w:t xml:space="preserve"> «Психология» </w:t>
      </w:r>
    </w:p>
    <w:p w:rsidR="008F645E" w:rsidRPr="00FC5B8D" w:rsidRDefault="008F645E" w:rsidP="008F645E">
      <w:pPr>
        <w:tabs>
          <w:tab w:val="left" w:leader="underscore" w:pos="9072"/>
        </w:tabs>
        <w:spacing w:line="360" w:lineRule="auto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tabs>
          <w:tab w:val="left" w:pos="5245"/>
        </w:tabs>
        <w:spacing w:line="360" w:lineRule="auto"/>
        <w:ind w:firstLine="709"/>
        <w:rPr>
          <w:b/>
        </w:rPr>
      </w:pPr>
      <w:r w:rsidRPr="00FC5B8D">
        <w:t>Целью освоения учебной дисциплины «Психология» является формирование целостного представления о психологических особенностях человека и основах  профессиональной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Style14"/>
        <w:widowControl/>
        <w:tabs>
          <w:tab w:val="left" w:pos="173"/>
        </w:tabs>
        <w:spacing w:line="360" w:lineRule="auto"/>
        <w:ind w:firstLine="709"/>
        <w:jc w:val="both"/>
        <w:outlineLvl w:val="0"/>
      </w:pPr>
      <w:r w:rsidRPr="00FC5B8D">
        <w:t>Учебная дисциплина «Психология » относится к дисциплинам по выбору  гуманитарного, социального и экономического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3. Требования к результатам освоения дисциплины</w:t>
      </w:r>
    </w:p>
    <w:p w:rsidR="008F645E" w:rsidRPr="00FC5B8D" w:rsidRDefault="008F645E" w:rsidP="008F645E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А. </w:t>
      </w:r>
      <w:r w:rsidRPr="00FC5B8D">
        <w:rPr>
          <w:rStyle w:val="FontStyle74"/>
          <w:i/>
          <w:sz w:val="24"/>
          <w:szCs w:val="24"/>
        </w:rPr>
        <w:t>Общекультурные компетенции (ОК):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-осознает социальную значимость своей будущей профессии, обладает достаточным уровнем профессионального правосознания (</w:t>
      </w:r>
      <w:r w:rsidRPr="00FC5B8D">
        <w:rPr>
          <w:b/>
        </w:rPr>
        <w:t>ОК-1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добросовестно исполнять профессиональные обязанности, соблюдать принципы этики юриста (</w:t>
      </w:r>
      <w:r w:rsidRPr="00FC5B8D">
        <w:rPr>
          <w:b/>
        </w:rPr>
        <w:t>ОК-2);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обладает культурой поведения, готов к кооперации с коллегами, работе в коллективе (</w:t>
      </w:r>
      <w:r w:rsidRPr="00FC5B8D">
        <w:rPr>
          <w:b/>
        </w:rPr>
        <w:t>ОК-5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стремится к саморазвитию, повышению своей квалификации и мастерства (</w:t>
      </w:r>
      <w:r w:rsidRPr="00FC5B8D">
        <w:rPr>
          <w:b/>
        </w:rPr>
        <w:t>ОК-7);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Б. </w:t>
      </w:r>
      <w:r w:rsidRPr="00FC5B8D">
        <w:rPr>
          <w:rStyle w:val="FontStyle74"/>
          <w:i/>
          <w:sz w:val="24"/>
          <w:szCs w:val="24"/>
        </w:rPr>
        <w:t>Профессиональные  компетенции (ПК):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</w:t>
      </w:r>
      <w:r w:rsidRPr="00FC5B8D">
        <w:rPr>
          <w:b/>
        </w:rPr>
        <w:t>ПК-17);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управлять самостоятельной работой обучающихся (</w:t>
      </w:r>
      <w:r w:rsidRPr="00FC5B8D">
        <w:rPr>
          <w:b/>
        </w:rPr>
        <w:t>ПК-18);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эффективно осуществлять правовое воспитание (</w:t>
      </w:r>
      <w:r w:rsidRPr="00FC5B8D">
        <w:rPr>
          <w:b/>
        </w:rPr>
        <w:t>ПК-19).</w:t>
      </w:r>
    </w:p>
    <w:p w:rsidR="008F645E" w:rsidRPr="00FC5B8D" w:rsidRDefault="008F645E" w:rsidP="008F645E">
      <w:pPr>
        <w:tabs>
          <w:tab w:val="left" w:leader="underscore" w:pos="9072"/>
        </w:tabs>
        <w:spacing w:line="360" w:lineRule="auto"/>
        <w:ind w:firstLine="709"/>
      </w:pPr>
      <w:r w:rsidRPr="00FC5B8D">
        <w:t>В результате изучения учебной дисциплины (модуля) «Психология » обучающиеся должны:</w:t>
      </w:r>
    </w:p>
    <w:p w:rsidR="008F645E" w:rsidRPr="00FC5B8D" w:rsidRDefault="008F645E" w:rsidP="008F645E">
      <w:pPr>
        <w:pStyle w:val="Style7"/>
        <w:widowControl/>
        <w:spacing w:line="360" w:lineRule="auto"/>
        <w:ind w:firstLine="709"/>
        <w:jc w:val="both"/>
        <w:outlineLvl w:val="0"/>
      </w:pPr>
      <w:proofErr w:type="gramStart"/>
      <w:r w:rsidRPr="00FC5B8D">
        <w:rPr>
          <w:b/>
        </w:rPr>
        <w:t>знать:</w:t>
      </w:r>
      <w:r w:rsidRPr="00FC5B8D">
        <w:t xml:space="preserve"> основные понятия и категории психологической  науки, условия формирования личности, ее свободы, иметь представление о сущности сознания, его взаимоотношения с бессознательным, роли сознания и самосознания в поведении, общении и деятельности людей, формировании личности; формы, средства и методы педагогической деятельности;</w:t>
      </w:r>
      <w:proofErr w:type="gramEnd"/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уметь:   </w:t>
      </w:r>
      <w:r w:rsidRPr="00FC5B8D">
        <w:t xml:space="preserve">составить психологическую характеристику личности (ее темперамента, способности), интерпретировать собственное психическое состояние,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 xml:space="preserve">владеть: </w:t>
      </w:r>
      <w:r w:rsidRPr="00FC5B8D">
        <w:t xml:space="preserve">простейшими приемами </w:t>
      </w:r>
      <w:proofErr w:type="spellStart"/>
      <w:r w:rsidRPr="00FC5B8D">
        <w:t>саморегуляции</w:t>
      </w:r>
      <w:proofErr w:type="spellEnd"/>
      <w:r w:rsidRPr="00FC5B8D">
        <w:t>; понятийно-категориальным аппаратом психологической и педагогической науки, инструментарием психолого-педагогического анализа и проектирования;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4. Общая 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5. Формы контроля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2 семестре.</w:t>
      </w:r>
    </w:p>
    <w:p w:rsidR="008F645E" w:rsidRPr="00FC5B8D" w:rsidRDefault="008F645E" w:rsidP="008F645E">
      <w:pPr>
        <w:pStyle w:val="Style15"/>
        <w:widowControl/>
        <w:rPr>
          <w:rStyle w:val="FontStyle211"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«Русский язык и культура речи»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</w:pPr>
    </w:p>
    <w:p w:rsidR="008F645E" w:rsidRPr="00FC5B8D" w:rsidRDefault="008F645E" w:rsidP="008F645E">
      <w:pPr>
        <w:pStyle w:val="Style49"/>
        <w:widowControl/>
        <w:spacing w:line="360" w:lineRule="auto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 Цель освоения дисциплины</w:t>
      </w:r>
      <w:r w:rsidRPr="00FC5B8D">
        <w:rPr>
          <w:rStyle w:val="FontStyle213"/>
          <w:sz w:val="24"/>
          <w:szCs w:val="24"/>
        </w:rPr>
        <w:t>:</w:t>
      </w:r>
    </w:p>
    <w:p w:rsidR="008F645E" w:rsidRPr="00FC5B8D" w:rsidRDefault="008F645E" w:rsidP="008F645E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b w:val="0"/>
          <w:sz w:val="24"/>
          <w:szCs w:val="24"/>
        </w:rPr>
        <w:t>Формирование знаний в области культуры речи, в её письменной и устной разновидностях.</w:t>
      </w:r>
      <w:proofErr w:type="gramEnd"/>
    </w:p>
    <w:p w:rsidR="008F645E" w:rsidRPr="00FC5B8D" w:rsidRDefault="008F645E" w:rsidP="008F645E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«Русский язык и культура речи» относится к вариативной части гуманитарного, социального и экономического цикла.</w:t>
      </w:r>
    </w:p>
    <w:p w:rsidR="008F645E" w:rsidRPr="00FC5B8D" w:rsidRDefault="008F645E" w:rsidP="008F645E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</w:t>
      </w:r>
      <w:proofErr w:type="gramStart"/>
      <w:r w:rsidRPr="00FC5B8D">
        <w:rPr>
          <w:rStyle w:val="FontStyle214"/>
          <w:sz w:val="24"/>
          <w:szCs w:val="24"/>
        </w:rPr>
        <w:t>Компетенции обучающегося, формируемые в результате освоения дисциплины «Русский язык и культура речи»:</w:t>
      </w:r>
      <w:proofErr w:type="gramEnd"/>
    </w:p>
    <w:p w:rsidR="008F645E" w:rsidRPr="00FC5B8D" w:rsidRDefault="008F645E" w:rsidP="008F645E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результате освоения содержания дисциплины «Русский язык и культура речи» обучающийся должен: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Знать: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все типы и разновидности норм русского литературного языка;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 xml:space="preserve">основные лингвистические и </w:t>
      </w:r>
      <w:proofErr w:type="spellStart"/>
      <w:r w:rsidRPr="00FC5B8D">
        <w:t>речеведческие</w:t>
      </w:r>
      <w:proofErr w:type="spellEnd"/>
      <w:r w:rsidRPr="00FC5B8D">
        <w:t xml:space="preserve"> понятия.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Уметь: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находить наиболее точный вариант, адекватный ситуации общения;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>адекватно реализовать свои коммуникативные намерения;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- использовать тексты разных функциональных стилей в практике общения.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Владеть: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системой знаний русского языка на фонетическом, грамматическом,      лексико-фразеологическом уровнях.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</w:pPr>
      <w:r w:rsidRPr="00FC5B8D">
        <w:t>В результате освоения дисциплины формируются компетенции: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способностью к восприятию, обобщению, анализу информации, постановке цели и выбору путей ее достижения (ОК-1);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умением логически верно, </w:t>
      </w:r>
      <w:proofErr w:type="spellStart"/>
      <w:r w:rsidRPr="00FC5B8D">
        <w:t>аргументированно</w:t>
      </w:r>
      <w:proofErr w:type="spellEnd"/>
      <w:r w:rsidRPr="00FC5B8D">
        <w:t xml:space="preserve"> и ясно строить устную и письменную речь (ОК-2);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стремлением к саморазвитию, повышению своей квалификации (ОК-6);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способностью и готовностью участвовать в составлении и оформлении научно-технической документации, научных отчетов, представлять результаты исследовательской работы с учетом особенностей потенциальной аудитории (ПК-3);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способностью составлять и представлять проекты научно-исследовательских и аналитических разработок в соответствии с нормативными документами (ПК-7);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умением обрабатывать и анализировать данные для подготовки аналитических решений, экспертных заключений и рекомендаций (ПК-8);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способностью и умением использовать полученные знания в преподавании социологических дисциплин (знание основ социально-экономических и гуманитарных дисциплин) (ПК-12).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3 зачетные единицы, 108 часов. Продолжительность изучения дисциплины 1 семестр.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проведении, аудиторных занятий используются следующие образовательные технологии: практические занятия с использованием активных и интерактивных форм их проведения.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компьютерное тестирование.</w:t>
      </w:r>
    </w:p>
    <w:p w:rsidR="008F645E" w:rsidRPr="00FC5B8D" w:rsidRDefault="008F645E" w:rsidP="008F645E">
      <w:pPr>
        <w:pStyle w:val="Style21"/>
        <w:widowControl/>
        <w:tabs>
          <w:tab w:val="left" w:pos="-56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 в 1 семестре.</w:t>
      </w:r>
    </w:p>
    <w:p w:rsidR="008F645E" w:rsidRPr="00FC5B8D" w:rsidRDefault="008F645E" w:rsidP="008F645E">
      <w:pPr>
        <w:pStyle w:val="Style100"/>
        <w:widowControl/>
        <w:spacing w:line="240" w:lineRule="auto"/>
        <w:ind w:firstLine="0"/>
        <w:jc w:val="both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tabs>
          <w:tab w:val="left" w:pos="1530"/>
        </w:tabs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proofErr w:type="spellStart"/>
      <w:r w:rsidRPr="00FC5B8D">
        <w:rPr>
          <w:b/>
        </w:rPr>
        <w:t>Культурология</w:t>
      </w:r>
      <w:proofErr w:type="spellEnd"/>
      <w:r w:rsidRPr="00FC5B8D">
        <w:rPr>
          <w:b/>
        </w:rPr>
        <w:t>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Цель изучения  </w:t>
      </w:r>
      <w:proofErr w:type="spellStart"/>
      <w:r w:rsidRPr="00FC5B8D">
        <w:t>культурологии</w:t>
      </w:r>
      <w:proofErr w:type="spellEnd"/>
      <w:r w:rsidRPr="00FC5B8D">
        <w:t xml:space="preserve"> обусловлена </w:t>
      </w:r>
      <w:proofErr w:type="spellStart"/>
      <w:r w:rsidRPr="00FC5B8D">
        <w:t>гуманитаризацией</w:t>
      </w:r>
      <w:proofErr w:type="spellEnd"/>
      <w:r w:rsidRPr="00FC5B8D">
        <w:t xml:space="preserve"> современного высшего образования – освоение мировой культуры.</w:t>
      </w:r>
    </w:p>
    <w:p w:rsidR="008F645E" w:rsidRPr="00FC5B8D" w:rsidRDefault="008F645E" w:rsidP="008F645E">
      <w:pPr>
        <w:spacing w:line="360" w:lineRule="auto"/>
      </w:pPr>
      <w:r w:rsidRPr="00FC5B8D">
        <w:t xml:space="preserve">           Задачи изучения дисциплины.</w:t>
      </w:r>
    </w:p>
    <w:p w:rsidR="008F645E" w:rsidRPr="00FC5B8D" w:rsidRDefault="008F645E" w:rsidP="008F645E">
      <w:pPr>
        <w:widowControl/>
        <w:numPr>
          <w:ilvl w:val="0"/>
          <w:numId w:val="4"/>
        </w:numPr>
        <w:tabs>
          <w:tab w:val="clear" w:pos="1245"/>
        </w:tabs>
        <w:spacing w:line="360" w:lineRule="auto"/>
        <w:ind w:left="0" w:firstLine="709"/>
      </w:pPr>
      <w:r w:rsidRPr="00FC5B8D">
        <w:t>Понимать и уметь объяснить феномен культуры, ее роль в человеческой жизнедеятельности, иметь представление о способах приобретения, хранения и передачи базисных ценностей культуры.</w:t>
      </w:r>
    </w:p>
    <w:p w:rsidR="008F645E" w:rsidRPr="00FC5B8D" w:rsidRDefault="008F645E" w:rsidP="008F645E">
      <w:pPr>
        <w:widowControl/>
        <w:numPr>
          <w:ilvl w:val="0"/>
          <w:numId w:val="4"/>
        </w:numPr>
        <w:tabs>
          <w:tab w:val="clear" w:pos="1245"/>
        </w:tabs>
        <w:spacing w:line="360" w:lineRule="auto"/>
        <w:ind w:left="0" w:firstLine="709"/>
      </w:pPr>
      <w:r w:rsidRPr="00FC5B8D">
        <w:t>Знать формы и типы культур, освоение культурно-исторические  центры и регионы мира, закономерности их функционирования и развития, знать историю, культуру России, ее место в системе мировой культуры и цивилизации.</w:t>
      </w:r>
    </w:p>
    <w:p w:rsidR="008F645E" w:rsidRPr="00FC5B8D" w:rsidRDefault="008F645E" w:rsidP="008F645E">
      <w:pPr>
        <w:widowControl/>
        <w:numPr>
          <w:ilvl w:val="0"/>
          <w:numId w:val="4"/>
        </w:numPr>
        <w:tabs>
          <w:tab w:val="clear" w:pos="1245"/>
        </w:tabs>
        <w:spacing w:line="360" w:lineRule="auto"/>
        <w:ind w:left="0" w:firstLine="709"/>
      </w:pPr>
      <w:r w:rsidRPr="00FC5B8D">
        <w:t xml:space="preserve">Научиться использовать полученные знания в </w:t>
      </w:r>
      <w:proofErr w:type="spellStart"/>
      <w:r w:rsidRPr="00FC5B8D">
        <w:t>социокультурной</w:t>
      </w:r>
      <w:proofErr w:type="spellEnd"/>
      <w:r w:rsidRPr="00FC5B8D">
        <w:t xml:space="preserve"> ситуации.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Дисциплина «</w:t>
      </w:r>
      <w:proofErr w:type="spellStart"/>
      <w:r w:rsidRPr="00FC5B8D">
        <w:t>Культурология</w:t>
      </w:r>
      <w:proofErr w:type="spellEnd"/>
      <w:r w:rsidRPr="00FC5B8D">
        <w:t xml:space="preserve">» относится к дисциплинам по выбору студента гуманитарного, социального и экономического цикла. 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освоения дисциплины студент осваивает следующие компетенции: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использовать основные положения и методы социальных, гуманитарных и экономических наук при решении социальных и профессиональных задач (</w:t>
      </w:r>
      <w:r w:rsidRPr="00FC5B8D">
        <w:rPr>
          <w:b/>
        </w:rPr>
        <w:t>ОК-8);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).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>В результате освоения дисциплины студент будет знать: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 xml:space="preserve"> -основные закономерности развития культуры и основные проблемы современной культуры; 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lastRenderedPageBreak/>
        <w:t>уметь: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 xml:space="preserve"> -оценивать достижения и проблемы культуры на основе знания исторического контекста их создания; 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-понимать и анализировать мировоззренческие, социально и личностно значимые философские проблемы</w:t>
      </w:r>
      <w:r w:rsidRPr="00FC5B8D">
        <w:rPr>
          <w:b/>
        </w:rPr>
        <w:t>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-логически верно, аргументировано и ясно </w:t>
      </w:r>
      <w:proofErr w:type="gramStart"/>
      <w:r w:rsidRPr="00FC5B8D">
        <w:t>строить</w:t>
      </w:r>
      <w:proofErr w:type="gramEnd"/>
      <w:r w:rsidRPr="00FC5B8D">
        <w:t xml:space="preserve"> устную и письменную речь;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>владеть:</w:t>
      </w:r>
    </w:p>
    <w:p w:rsidR="008F645E" w:rsidRPr="00FC5B8D" w:rsidRDefault="008F645E" w:rsidP="008F645E">
      <w:pPr>
        <w:pStyle w:val="Default"/>
        <w:spacing w:line="360" w:lineRule="auto"/>
        <w:ind w:firstLine="709"/>
        <w:jc w:val="both"/>
      </w:pPr>
      <w:r w:rsidRPr="00FC5B8D">
        <w:t xml:space="preserve">- навыками общения с представителями различных культур </w:t>
      </w:r>
    </w:p>
    <w:p w:rsidR="008F645E" w:rsidRPr="00FC5B8D" w:rsidRDefault="008F645E" w:rsidP="008F645E">
      <w:pPr>
        <w:shd w:val="clear" w:color="auto" w:fill="FFFFFF"/>
        <w:spacing w:line="360" w:lineRule="auto"/>
        <w:ind w:firstLine="709"/>
        <w:rPr>
          <w:b/>
          <w:bCs/>
          <w:iCs/>
          <w:color w:val="000000"/>
        </w:rPr>
      </w:pPr>
      <w:r w:rsidRPr="00FC5B8D">
        <w:t xml:space="preserve">-культурой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во 3 семестре.</w:t>
      </w:r>
    </w:p>
    <w:p w:rsidR="008F645E" w:rsidRPr="00FC5B8D" w:rsidRDefault="008F645E" w:rsidP="008F645E">
      <w:pPr>
        <w:tabs>
          <w:tab w:val="left" w:pos="1530"/>
        </w:tabs>
        <w:spacing w:line="360" w:lineRule="auto"/>
        <w:ind w:firstLine="709"/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«Политология»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</w:pPr>
    </w:p>
    <w:p w:rsidR="008F645E" w:rsidRPr="00FC5B8D" w:rsidRDefault="008F645E" w:rsidP="008F645E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(модуля) «Политология» являются, теоретическая и практическая профессиональная подготовка студентов, направленная </w:t>
      </w:r>
      <w:proofErr w:type="gramStart"/>
      <w:r w:rsidRPr="00FC5B8D">
        <w:rPr>
          <w:rStyle w:val="FontStyle213"/>
          <w:b w:val="0"/>
          <w:sz w:val="24"/>
          <w:szCs w:val="24"/>
        </w:rPr>
        <w:t>на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: 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а) формирование системы знаний о политической сфере общества; 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б) овладение методологией политической науки; </w:t>
      </w:r>
    </w:p>
    <w:p w:rsidR="008F645E" w:rsidRPr="00FC5B8D" w:rsidRDefault="008F645E" w:rsidP="008F645E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в) формирование активной гражданской позиции.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«Политология»  относится  к  дисциплинам по выбору студента  гуманитарного, социального и экономического цикла.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-иметь нетерпимое отношение к коррупционному поведению,     уважительно относится к праву и закону (ОК-6);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способность анализировать социально значимые проблемы и процессы (ОК-9);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(ОК-10).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и формы коррупции, особенности коррупционного поведения, основные меры борьбы с коррупцией;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и методы социально-гуманитарных наук (истории, политологии, социологии);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 социально-значимые проблемы и наиболее известные подходы к их решению;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место и значение информационного обеспечения  в создании    социального государства   и   гражданского   общества, проблему    баланса    свободы    слова    и государственных    интересов    в    области информации,     проблему     взаимовлияния гражданского </w:t>
      </w:r>
      <w:proofErr w:type="gramStart"/>
      <w:r w:rsidRPr="00FC5B8D">
        <w:rPr>
          <w:rStyle w:val="FontStyle213"/>
          <w:b w:val="0"/>
          <w:sz w:val="24"/>
          <w:szCs w:val="24"/>
        </w:rPr>
        <w:t>демократического общества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и средств массовой информации;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распознать коррупционное поведение, действовать в соответствии с законодательством;</w:t>
      </w:r>
    </w:p>
    <w:p w:rsidR="008F645E" w:rsidRPr="00FC5B8D" w:rsidRDefault="008F645E" w:rsidP="008F645E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методологию социально-гуманитарных наук;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Понимать  потребности  общества, личности и возможности </w:t>
      </w:r>
      <w:proofErr w:type="spellStart"/>
      <w:r w:rsidRPr="00FC5B8D">
        <w:rPr>
          <w:rStyle w:val="FontStyle213"/>
          <w:b w:val="0"/>
          <w:sz w:val="24"/>
          <w:szCs w:val="24"/>
        </w:rPr>
        <w:t>социокультурного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знания в решении возникающих индивидуально-личностных и  социальных проблем;</w:t>
      </w:r>
    </w:p>
    <w:p w:rsidR="008F645E" w:rsidRPr="00FC5B8D" w:rsidRDefault="008F645E" w:rsidP="008F645E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работать с различными источниками информации, грамотно применять разнообразные методы их исследования;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сбора и информации, имеющей значение для борьбы с коррупцией, иметь уважительное отношение к праву и закону;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анализа социально-значимых проблем;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использовать указанные методы исследования для изучения актуальных социальных проблем, для идентификации потребностей и интересов социальных групп;</w:t>
      </w:r>
    </w:p>
    <w:p w:rsidR="008F645E" w:rsidRPr="00FC5B8D" w:rsidRDefault="008F645E" w:rsidP="008F645E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</w:t>
      </w: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методологией      исследования информационных потоков.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 дисциплины  составляет 2 зачетных  единиц,  72 часов. Продолжительность изучения дисциплины 2 семестр. 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заданий.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 в 2 семестре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bCs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</w:rPr>
        <w:t>Социология»</w:t>
      </w:r>
    </w:p>
    <w:p w:rsidR="008F645E" w:rsidRPr="00FC5B8D" w:rsidRDefault="008F645E" w:rsidP="008F645E">
      <w:pPr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proofErr w:type="gramStart"/>
      <w:r w:rsidRPr="00FC5B8D">
        <w:t>Цель дисциплины – сформировать у студентов систему компетенций, необходимых для успешной профессиональной и иной деятельности в различных элементах социальной системы, формирования собственной позиции по ключевым социальным проблемам; способствовать подготовке образованных, творческих и критически мыслящих специалистов, осознающих свое место и роль в социальных процессах и явлениях, умеющих управлять ими, регулировать изменения общественной жизни.</w:t>
      </w:r>
      <w:proofErr w:type="gramEnd"/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lastRenderedPageBreak/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«Социология» представляет собой дисциплину по выбору студента гуманитарного, социального и экономического цикла дисциплин. Дисциплина базируется на школьном курсе «Обществознание», дисциплинах «Психология», «</w:t>
      </w:r>
      <w:proofErr w:type="spellStart"/>
      <w:r w:rsidRPr="00FC5B8D">
        <w:t>Культурология</w:t>
      </w:r>
      <w:proofErr w:type="spellEnd"/>
      <w:r w:rsidRPr="00FC5B8D">
        <w:t xml:space="preserve">», «Философия», «Экономика». 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е. достижения (ОК–1);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понимать и анализировать мировоззренческие, социально и личностно значимые философские проблемы (ОК-2);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(ОК-6);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готов к кооперации с коллегами, работе в коллективе (ОК-7);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</w:t>
      </w:r>
      <w:proofErr w:type="gramStart"/>
      <w:r w:rsidRPr="00FC5B8D">
        <w:t>способен</w:t>
      </w:r>
      <w:proofErr w:type="gramEnd"/>
      <w:r w:rsidRPr="00FC5B8D">
        <w:t xml:space="preserve"> находить организационно-управленческие решения и готов нести за них ответственность (ОК-8);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к саморазвитию, повышению своей квалификации и мастерства (ОК-9)</w:t>
      </w:r>
    </w:p>
    <w:p w:rsidR="008F645E" w:rsidRPr="00FC5B8D" w:rsidRDefault="008F645E" w:rsidP="008F645E">
      <w:pPr>
        <w:spacing w:line="360" w:lineRule="auto"/>
      </w:pPr>
      <w:r w:rsidRPr="00FC5B8D">
        <w:t xml:space="preserve">     - осознает социальную значимость своей будущей профессии, обладает высокой мотивацией к выполнению профессиональной деятельности (ОК- 11).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</w:t>
      </w:r>
      <w:proofErr w:type="gramStart"/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  <w:proofErr w:type="gramEnd"/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-владеет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(ОК-13).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результате освоения дисциплины «Социология» обучающийся должен демонстрировать следующие результаты образования: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Студент должен знать: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 xml:space="preserve">- основные социологические понятия (ОК-1, 2, 4, 6, 7,8,9.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место социологи в системе социальных наук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основные методы социологического исследования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определение общества как целостной социальной реальности и саморегулирующейся системы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основные этапы культурно-исторического развития общества, механизмы и формы социальных изменений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состояние мировой социальной системы и процессов глобализации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важнейшие социальные институты, обеспечивающие воспроизводство общественных отношений (ОК-1, 2, 4, 6, 7, 11);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формы социальных взаимодействий, факторы социального развития, типы и структуры социальных организаций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особенности формирования личности в современных условиях, смысл и значение социального действия и поведения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ключевые социальные явления, социальные процессы, социальные отношения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основные проблемы стратификации российского общества, взаимоотношения социальных групп, общностей, этносов, причины бедности и неравенства, социальной напряженности (ОК-1, 2, 4, 6, 7, 11).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Студент должен уметь: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извлекать, систематизировать и критически переосмысливать информацию из различных источников, на основе анализа социальных фактов делать обобщающие выводы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устно и письменно излагать результаты своей учебной и исследовательской работы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отстаивать свои позиции, находить компромиссные и альтернативные решения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устанавливать взаимосвязи между компонентами социальной жизни на разных уровнях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понимать социальную значимость своей будущей профессии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понимать и применять в трудовой и социальной практике основные социологические понятия и методы социологического анализа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определять стратегические и тактические цели и задачи профессионального и личностного развития, развития трудового коллектива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 xml:space="preserve">Студент должен владеть: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критического анализа получаемой социальной информации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приемами анализа социальных фактов, процессов, явлений, социального контекста образовательных, профессиональных и политических ситуаций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методами составления текстов социологического содержания (конспекты, аннотации, рефераты, творческие эссе) с использованием различных приемов компрессии текста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методами социологического исследования и организации обратной связи в различных ситуациях профессиональной деятельности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устного и письменного аргументированного изложения собственной позиции по актуальным социальным проблемам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публичной речи, аргументации, ведения дискуссии и полемики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социально ответственного поведения, корректировки своих взглядов и действий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сотрудничества, ведения переговоров и разрешения конфликтов (ОК-1, 2, 4, 6, 7, 11);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навыками взаимодействия в поликультурной и </w:t>
      </w:r>
      <w:proofErr w:type="spellStart"/>
      <w:r w:rsidRPr="00FC5B8D">
        <w:t>полиэтничной</w:t>
      </w:r>
      <w:proofErr w:type="spellEnd"/>
      <w:r w:rsidRPr="00FC5B8D">
        <w:t xml:space="preserve"> среде (ОК-1, 2, 4, 6, 7, 11). 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3 семестре.</w:t>
      </w:r>
    </w:p>
    <w:p w:rsidR="008F645E" w:rsidRPr="00FC5B8D" w:rsidRDefault="008F645E" w:rsidP="008F645E">
      <w:pPr>
        <w:tabs>
          <w:tab w:val="left" w:pos="1530"/>
        </w:tabs>
        <w:spacing w:line="360" w:lineRule="auto"/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Информационные технологии в юридической деятельности»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Целью изучения дисциплины «Информационные технологии в юридической деятельности» является применение современных информационных технологий для поиска и обработки правовой информации;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Основными задачами при изучении дисциплины являются: </w:t>
      </w:r>
    </w:p>
    <w:p w:rsidR="008F645E" w:rsidRPr="00FC5B8D" w:rsidRDefault="008F645E" w:rsidP="008F645E">
      <w:pPr>
        <w:widowControl/>
        <w:numPr>
          <w:ilvl w:val="1"/>
          <w:numId w:val="3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 xml:space="preserve">ознакомление студентов с основными понятиями, задачами  и методами проектирования поисковых систем и банков данных; </w:t>
      </w:r>
    </w:p>
    <w:p w:rsidR="008F645E" w:rsidRPr="00FC5B8D" w:rsidRDefault="008F645E" w:rsidP="008F645E">
      <w:pPr>
        <w:widowControl/>
        <w:numPr>
          <w:ilvl w:val="1"/>
          <w:numId w:val="3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>ознакомление с основными юридическими поисковыми системами «Гарант», Консультант Плюс».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«Информационные технологии в юридической деятельности» входят в базовую (обязательную)  часть информационн</w:t>
      </w:r>
      <w:proofErr w:type="gramStart"/>
      <w:r w:rsidRPr="00FC5B8D">
        <w:t>о-</w:t>
      </w:r>
      <w:proofErr w:type="gramEnd"/>
      <w:r w:rsidRPr="00FC5B8D">
        <w:t xml:space="preserve"> правового цикла.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iCs/>
        </w:rPr>
        <w:t>В результате освоения программы учебной дисциплины «</w:t>
      </w:r>
      <w:r w:rsidRPr="00FC5B8D">
        <w:t>Информационные технологии в юридической деятельности</w:t>
      </w:r>
      <w:r w:rsidRPr="00FC5B8D">
        <w:rPr>
          <w:iCs/>
        </w:rPr>
        <w:t xml:space="preserve">» </w:t>
      </w:r>
      <w:proofErr w:type="gramStart"/>
      <w:r w:rsidRPr="00FC5B8D">
        <w:rPr>
          <w:iCs/>
        </w:rPr>
        <w:t>обучающийся</w:t>
      </w:r>
      <w:proofErr w:type="gramEnd"/>
      <w:r w:rsidRPr="00FC5B8D">
        <w:rPr>
          <w:iCs/>
        </w:rPr>
        <w:t>:</w:t>
      </w:r>
    </w:p>
    <w:p w:rsidR="008F645E" w:rsidRPr="00FC5B8D" w:rsidRDefault="008F645E" w:rsidP="008F645E">
      <w:pPr>
        <w:spacing w:line="360" w:lineRule="auto"/>
        <w:ind w:firstLine="709"/>
      </w:pPr>
      <w:bookmarkStart w:id="9" w:name="sub_15013"/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  <w:bookmarkEnd w:id="9"/>
    </w:p>
    <w:p w:rsidR="008F645E" w:rsidRPr="00FC5B8D" w:rsidRDefault="008F645E" w:rsidP="008F645E">
      <w:pPr>
        <w:spacing w:line="360" w:lineRule="auto"/>
        <w:ind w:firstLine="709"/>
      </w:pPr>
      <w:bookmarkStart w:id="10" w:name="sub_15014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bookmarkEnd w:id="10"/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proofErr w:type="gramStart"/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FC5B8D">
        <w:rPr>
          <w:b/>
        </w:rPr>
        <w:t>ОК-10</w:t>
      </w:r>
      <w:r w:rsidRPr="00FC5B8D">
        <w:t>);</w:t>
      </w:r>
      <w:proofErr w:type="gramEnd"/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 (</w:t>
      </w:r>
      <w:r w:rsidRPr="00FC5B8D">
        <w:rPr>
          <w:b/>
        </w:rPr>
        <w:t>ОК-11);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</w:t>
      </w:r>
      <w:r w:rsidRPr="00FC5B8D">
        <w:rPr>
          <w:b/>
        </w:rPr>
        <w:t>ОК-12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владеет необходимыми навыками профессионального общения на иностранном языке (</w:t>
      </w:r>
      <w:r w:rsidRPr="00FC5B8D">
        <w:rPr>
          <w:b/>
        </w:rPr>
        <w:t>ОК-13</w:t>
      </w:r>
      <w:r w:rsidRPr="00FC5B8D">
        <w:t>);</w:t>
      </w:r>
    </w:p>
    <w:p w:rsidR="008F645E" w:rsidRPr="00FC5B8D" w:rsidRDefault="008F645E" w:rsidP="008F645E">
      <w:pPr>
        <w:spacing w:line="360" w:lineRule="auto"/>
        <w:ind w:firstLine="709"/>
      </w:pPr>
      <w:bookmarkStart w:id="11" w:name="sub_15024"/>
      <w:r w:rsidRPr="00FC5B8D">
        <w:lastRenderedPageBreak/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принимать решения и совершать юридические действия в точном соответствии с законом (</w:t>
      </w:r>
      <w:r w:rsidRPr="00FC5B8D">
        <w:rPr>
          <w:b/>
        </w:rPr>
        <w:t>ПК-4)</w:t>
      </w:r>
      <w:r w:rsidRPr="00FC5B8D">
        <w:t>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bookmarkStart w:id="12" w:name="sub_15026"/>
      <w:bookmarkEnd w:id="11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</w:t>
      </w:r>
      <w:r w:rsidRPr="00FC5B8D">
        <w:rPr>
          <w:b/>
        </w:rPr>
        <w:t>ПК-6);</w:t>
      </w:r>
    </w:p>
    <w:p w:rsidR="008F645E" w:rsidRPr="00FC5B8D" w:rsidRDefault="008F645E" w:rsidP="008F645E">
      <w:pPr>
        <w:spacing w:line="360" w:lineRule="auto"/>
        <w:ind w:firstLine="709"/>
      </w:pPr>
      <w:bookmarkStart w:id="13" w:name="sub_15027"/>
      <w:bookmarkEnd w:id="12"/>
      <w:r w:rsidRPr="00FC5B8D">
        <w:t>- владеет навыками подготовки юридических документов (</w:t>
      </w:r>
      <w:r w:rsidRPr="00FC5B8D">
        <w:rPr>
          <w:b/>
        </w:rPr>
        <w:t>ПК-7);</w:t>
      </w:r>
    </w:p>
    <w:bookmarkEnd w:id="13"/>
    <w:p w:rsidR="008F645E" w:rsidRPr="00FC5B8D" w:rsidRDefault="008F645E" w:rsidP="008F645E">
      <w:pPr>
        <w:spacing w:line="360" w:lineRule="auto"/>
        <w:ind w:firstLine="709"/>
      </w:pPr>
      <w:proofErr w:type="gramStart"/>
      <w:r w:rsidRPr="00FC5B8D">
        <w:t>- способен правильно и полно отражать результаты профессиональной деятельности в юридической и иной документации (</w:t>
      </w:r>
      <w:r w:rsidRPr="00FC5B8D">
        <w:rPr>
          <w:b/>
        </w:rPr>
        <w:t>ПК-13);</w:t>
      </w:r>
      <w:proofErr w:type="gramEnd"/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результате изучения базовой части цикла </w:t>
      </w:r>
      <w:proofErr w:type="gramStart"/>
      <w:r w:rsidRPr="00FC5B8D">
        <w:t>обучающийся</w:t>
      </w:r>
      <w:proofErr w:type="gramEnd"/>
      <w:r w:rsidRPr="00FC5B8D">
        <w:t xml:space="preserve"> должен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знать: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основные закономерности создания и функционирования информационных процессов в правовой сфере;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основы государственной политики в области информатики;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методы и средства поиска, систематизации и обработки правовой информации;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уметь: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оформлять юридические документы;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проводить статистический анализ информации;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владеть: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навыками сбора и обработки информации, имеющей значение для реализации правовых норм в соответствующих сферах профессиональной деятельности;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 в 1 семестре.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«Информационно-правовые системы»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</w:rPr>
        <w:t xml:space="preserve">Целью и основными задачами дисциплины «Информационно-правовые  системы» является, предоставление в распоряжение </w:t>
      </w:r>
      <w:proofErr w:type="gramStart"/>
      <w:r w:rsidRPr="00FC5B8D">
        <w:rPr>
          <w:bCs/>
        </w:rPr>
        <w:t>студентов новых способов повышения их уровня знаний</w:t>
      </w:r>
      <w:proofErr w:type="gramEnd"/>
      <w:r w:rsidRPr="00FC5B8D">
        <w:rPr>
          <w:bCs/>
        </w:rPr>
        <w:t xml:space="preserve"> и приобретения навыков, необходимых для того, чтобы стать профессиональным юристом.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Обучение на практических занятиях по дисциплине </w:t>
      </w:r>
      <w:r w:rsidRPr="00FC5B8D">
        <w:rPr>
          <w:bCs/>
        </w:rPr>
        <w:t xml:space="preserve">«Правовые информационные системы» </w:t>
      </w:r>
      <w:r w:rsidRPr="00FC5B8D">
        <w:t>призвано способствовать формированию у студентов навыков, необходимых для успешного поиска и анализа правовой информации в их будущей профессиональной деятельности и в процессе обучения другим юридическим дисциплинам. Кроме того, в процессе обучения студенты участвуют в повышении собственного уровня правовой культуры. 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Появление в настоящее время множества справочных правовых систем (СПС) обязывает специалиста, работающего с этим инструментом поиска правовой информации, знать его специфику и конкретные возможности.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Относится к дисциплине по выбору студента. Дисциплина тесно взаимосвязана с информационными технологиями в юридической деятельности и правовой статистикой и информатикой.</w:t>
      </w:r>
    </w:p>
    <w:p w:rsidR="008F645E" w:rsidRPr="00FC5B8D" w:rsidRDefault="008F645E" w:rsidP="008F645E">
      <w:pPr>
        <w:pStyle w:val="Style33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(модуля) « Правовые информационные системы».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-иметь имеет навыки работы с компьютером как средством управления информацией (ОК- 11);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работать с информацией в глобальных компьютерных сетях (ОК-12); 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</w:t>
      </w:r>
      <w:r w:rsidRPr="00FC5B8D">
        <w:rPr>
          <w:rStyle w:val="FontStyle214"/>
          <w:b w:val="0"/>
          <w:sz w:val="24"/>
          <w:szCs w:val="24"/>
        </w:rPr>
        <w:t>Правовые информационные системы</w:t>
      </w:r>
      <w:r w:rsidRPr="00FC5B8D">
        <w:rPr>
          <w:rStyle w:val="FontStyle213"/>
          <w:b w:val="0"/>
          <w:sz w:val="24"/>
          <w:szCs w:val="24"/>
        </w:rPr>
        <w:t xml:space="preserve">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Знать:</w:t>
      </w:r>
      <w:r w:rsidRPr="00FC5B8D">
        <w:t xml:space="preserve"> классифицировать правовую информацию; понимать роль правовой информации в судебной практике; знать требования к порядку вступления в законную силу нормативно-правовых актов и официальным публикациям документов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Уметь:</w:t>
      </w:r>
      <w:r w:rsidRPr="00FC5B8D">
        <w:t xml:space="preserve"> работать с правовой информацией, а также </w:t>
      </w:r>
      <w:proofErr w:type="gramStart"/>
      <w:r w:rsidRPr="00FC5B8D">
        <w:t>связанных</w:t>
      </w:r>
      <w:proofErr w:type="gramEnd"/>
      <w:r w:rsidRPr="00FC5B8D">
        <w:t xml:space="preserve"> с ней справочными, нормативно-техническими и научными материалами;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Владеть:</w:t>
      </w:r>
      <w:r w:rsidRPr="00FC5B8D">
        <w:t xml:space="preserve"> основными методами, способами и средствами получения, хранения, переработки информации.</w:t>
      </w:r>
    </w:p>
    <w:p w:rsidR="008F645E" w:rsidRPr="00FC5B8D" w:rsidRDefault="008F645E" w:rsidP="008F645E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Общая трудоемкость  дисциплины  составляет 3 зачетные  единицы,  108 часа. Продолжительность изучения дисциплины 2 семестр. 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8F645E" w:rsidRPr="00FC5B8D" w:rsidRDefault="008F645E" w:rsidP="008F645E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2 семестре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«Административное право»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знаний о месте и роли административного права в системе права Российской Федерации, об организации государственного управления в Российской Федерации, о системе, структуре и компетенции органов исполнительной власти.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«Административное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«Административное право»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субъектов административного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механизм административно-правового регулирования;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принципы организации и деятельности органов исполнительной власти в Российской Федерации;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формы и методы деятельности органов исполнительной власти;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основы государственной службы и правовой статус государственных служащих;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стадии административного процесса;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виды административных производств;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содержание и способы обеспечения законности в деятельности органов исполнительной власти;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административно-правовое регулирование в различных сферах управления;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познания в области деятельности органов исполнительной власти при решении конкретных дел, анализе отдельных административных норм;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выполнения административно-процессуальных действий, связанных с осуществлением деятельности органов исполнительной власти;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административному праву;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быть способным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3 семестре, экзамен в 4 семестре.</w:t>
      </w:r>
    </w:p>
    <w:p w:rsidR="008F645E" w:rsidRPr="00FC5B8D" w:rsidRDefault="008F645E" w:rsidP="008F645E"/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«Арбитражный процесс»</w:t>
      </w:r>
    </w:p>
    <w:p w:rsidR="008F645E" w:rsidRPr="00FC5B8D" w:rsidRDefault="008F645E" w:rsidP="008F645E">
      <w:pPr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b/>
          <w:bCs/>
        </w:rPr>
        <w:t>Цель дисциплины</w:t>
      </w:r>
      <w:r w:rsidRPr="00FC5B8D">
        <w:rPr>
          <w:b/>
        </w:rPr>
        <w:t>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t xml:space="preserve">    - формирование у бакалавров готовности к практической деятельности по участию в рассмотрении и разрешении дел в арбитражных судах Российской Федерации в качестве судьи, помощника судьи, представителя, лица, участвующего в деле.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теоретическое освоение студентами норм арбитражного процессуального права;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приобретение </w:t>
      </w:r>
      <w:r w:rsidRPr="00FC5B8D">
        <w:t>умений и навыков совершения процессуальных действий и составления процессуальных документов в рамках арбитражного процесса.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         Дисциплина «Арбитражный процесс» является дисциплиной базовой (обязательной) части профессионального цикла дисциплин основной образовательной программы (ООП) по направлению подготовки 030900.62 «Юриспруденция».</w:t>
      </w:r>
    </w:p>
    <w:p w:rsidR="008F645E" w:rsidRPr="00FC5B8D" w:rsidRDefault="008F645E" w:rsidP="008F645E">
      <w:pPr>
        <w:spacing w:line="360" w:lineRule="auto"/>
        <w:ind w:firstLine="709"/>
        <w:rPr>
          <w:bCs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8F645E" w:rsidRPr="00FC5B8D" w:rsidRDefault="008F645E" w:rsidP="008F645E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lastRenderedPageBreak/>
        <w:t>В результате освоения содержания дисциплины «Арбитражный процесс» студент должен:</w:t>
      </w:r>
    </w:p>
    <w:p w:rsidR="008F645E" w:rsidRPr="00FC5B8D" w:rsidRDefault="008F645E" w:rsidP="008F645E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знать:</w:t>
      </w:r>
    </w:p>
    <w:p w:rsidR="008F645E" w:rsidRPr="00FC5B8D" w:rsidRDefault="008F645E" w:rsidP="008F645E">
      <w:pPr>
        <w:suppressAutoHyphens/>
        <w:spacing w:line="360" w:lineRule="auto"/>
        <w:textAlignment w:val="baseline"/>
      </w:pPr>
      <w:proofErr w:type="gramStart"/>
      <w:r w:rsidRPr="00FC5B8D">
        <w:rPr>
          <w:shd w:val="clear" w:color="auto" w:fill="FFFFFF"/>
        </w:rPr>
        <w:t xml:space="preserve">теорию </w:t>
      </w:r>
      <w:proofErr w:type="spellStart"/>
      <w:r w:rsidRPr="00FC5B8D">
        <w:rPr>
          <w:shd w:val="clear" w:color="auto" w:fill="FFFFFF"/>
        </w:rPr>
        <w:t>цивилистического</w:t>
      </w:r>
      <w:proofErr w:type="spellEnd"/>
      <w:r w:rsidRPr="00FC5B8D">
        <w:rPr>
          <w:shd w:val="clear" w:color="auto" w:fill="FFFFFF"/>
        </w:rPr>
        <w:t xml:space="preserve"> процесса и основные положения законодательства о судопроизводстве в арбитражных судах</w:t>
      </w:r>
      <w:r w:rsidRPr="00FC5B8D">
        <w:t>: понятие арбитражного процессуального права, принципы судопроизводства в арбитражных судах, компетенцию арбитражных судов, участников арбитражного процесса, доказательства и доказывание, обеспечительные меры, судебные расходы, процессуальные сроки, извещения в арбитражном процессе, правила рассмотрения дел арбитражным судом в рамках разных видов производства и на разных стадиях арбитражного процесса;</w:t>
      </w:r>
      <w:proofErr w:type="gramEnd"/>
    </w:p>
    <w:p w:rsidR="008F645E" w:rsidRPr="00FC5B8D" w:rsidRDefault="008F645E" w:rsidP="008F645E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уметь:</w:t>
      </w:r>
    </w:p>
    <w:p w:rsidR="008F645E" w:rsidRPr="00FC5B8D" w:rsidRDefault="008F645E" w:rsidP="008F645E">
      <w:pPr>
        <w:suppressAutoHyphens/>
        <w:spacing w:line="360" w:lineRule="auto"/>
        <w:textAlignment w:val="baseline"/>
      </w:pPr>
      <w:r w:rsidRPr="00FC5B8D">
        <w:rPr>
          <w:bCs/>
          <w:shd w:val="clear" w:color="auto" w:fill="FFFFFF"/>
        </w:rPr>
        <w:t>совершать процессуальные действия в соответствии с нормами арбитражного процессуального права и с учетом позиций правоприменительной практики</w:t>
      </w:r>
      <w:r w:rsidRPr="00FC5B8D">
        <w:t>;</w:t>
      </w:r>
    </w:p>
    <w:p w:rsidR="008F645E" w:rsidRPr="00FC5B8D" w:rsidRDefault="008F645E" w:rsidP="008F645E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владеть:</w:t>
      </w:r>
    </w:p>
    <w:p w:rsidR="008F645E" w:rsidRPr="00FC5B8D" w:rsidRDefault="008F645E" w:rsidP="008F645E">
      <w:pPr>
        <w:suppressAutoHyphens/>
        <w:spacing w:line="360" w:lineRule="auto"/>
        <w:textAlignment w:val="baseline"/>
        <w:rPr>
          <w:color w:val="000000"/>
        </w:rPr>
      </w:pPr>
      <w:r w:rsidRPr="00FC5B8D">
        <w:rPr>
          <w:shd w:val="clear" w:color="auto" w:fill="FFFFFF"/>
        </w:rPr>
        <w:t>навыками составления текстов процессуальных документов.</w:t>
      </w:r>
    </w:p>
    <w:p w:rsidR="008F645E" w:rsidRPr="00FC5B8D" w:rsidRDefault="008F645E" w:rsidP="008F645E">
      <w:pPr>
        <w:suppressAutoHyphens/>
        <w:spacing w:line="360" w:lineRule="auto"/>
        <w:ind w:firstLine="708"/>
        <w:rPr>
          <w:color w:val="000000"/>
        </w:rPr>
      </w:pPr>
      <w:r w:rsidRPr="00FC5B8D">
        <w:rPr>
          <w:color w:val="000000"/>
        </w:rPr>
        <w:t xml:space="preserve">В совокупности с другими дисциплинами базовой части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rPr>
          <w:rFonts w:eastAsia="Calibri"/>
          <w:color w:val="000000"/>
        </w:rPr>
        <w:t xml:space="preserve">«Арбитражный процесс»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 xml:space="preserve">- способность логически верно, </w:t>
      </w:r>
      <w:proofErr w:type="spellStart"/>
      <w:r w:rsidRPr="00FC5B8D">
        <w:rPr>
          <w:bCs/>
        </w:rPr>
        <w:t>аргументированно</w:t>
      </w:r>
      <w:proofErr w:type="spellEnd"/>
      <w:r w:rsidRPr="00FC5B8D">
        <w:rPr>
          <w:bCs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обладать культурой поведения, готовность к кооперации с коллегами, работе в коллективе (ОК-5);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стремится к саморазвитию, повышению своей квалификации и мастерства (ОК-7).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нормотворческой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участвовать в разработке нормативно-правовых актов в соответствии с </w:t>
      </w:r>
      <w:r w:rsidRPr="00FC5B8D">
        <w:lastRenderedPageBreak/>
        <w:t>профилем своей профессиональной деятельности (ПК-1).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правоприменительной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обеспечивать соблюдение законодательства субъектами права (ПК-3);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юридически правильно квалифицировать факты и обстоятельства (ПК-6);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владеет навыками подготовки юридических документов (ПК-7).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348"/>
        <w:rPr>
          <w:i/>
        </w:rPr>
      </w:pPr>
      <w:r w:rsidRPr="00FC5B8D">
        <w:rPr>
          <w:i/>
        </w:rPr>
        <w:t>В правоохранительной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правильно и полно отражать результаты профессиональной деятельности в юридической и иной документации (ПК-13).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экспертно-консультационной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толковать различные правовые акты (ПК-15);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педагогической деятельности: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преподавать правовые дисциплины на необходимом теоретическом и методическом уровне (ПК-17);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управлять самостоятельной работой </w:t>
      </w:r>
      <w:proofErr w:type="gramStart"/>
      <w:r w:rsidRPr="00FC5B8D">
        <w:t>обучающихся</w:t>
      </w:r>
      <w:proofErr w:type="gramEnd"/>
      <w:r w:rsidRPr="00FC5B8D">
        <w:t xml:space="preserve"> (ПК-18);</w:t>
      </w:r>
    </w:p>
    <w:p w:rsidR="008F645E" w:rsidRPr="00FC5B8D" w:rsidRDefault="008F645E" w:rsidP="008F645E">
      <w:pPr>
        <w:autoSpaceDE w:val="0"/>
        <w:autoSpaceDN w:val="0"/>
        <w:adjustRightInd w:val="0"/>
        <w:spacing w:line="360" w:lineRule="auto"/>
        <w:rPr>
          <w:rStyle w:val="FontStyle214"/>
          <w:b w:val="0"/>
          <w:bCs w:val="0"/>
          <w:iCs/>
          <w:color w:val="000000"/>
          <w:sz w:val="24"/>
          <w:szCs w:val="24"/>
        </w:rPr>
      </w:pPr>
      <w:r w:rsidRPr="00FC5B8D">
        <w:rPr>
          <w:bCs/>
        </w:rPr>
        <w:t>- способность</w:t>
      </w:r>
      <w:r w:rsidRPr="00FC5B8D">
        <w:t xml:space="preserve"> эффективно осуществлять правовое воспитание (ПК-19).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8F645E" w:rsidRPr="00FC5B8D" w:rsidRDefault="008F645E" w:rsidP="008F645E">
      <w:pPr>
        <w:ind w:firstLine="0"/>
        <w:jc w:val="center"/>
      </w:pPr>
    </w:p>
    <w:p w:rsidR="008F645E" w:rsidRPr="00FC5B8D" w:rsidRDefault="008F645E" w:rsidP="008F645E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Гражданский процесс»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гражданского процесса, регулирующего различные формы защиты субъективных прав, в свете гарантированного Конституцией России права всех граждан на судебную защиту, на обжалование в суд действий государственных органов, органов местного самоуправления, общественных организаций и должностных лиц; развитие навыков анализа закономерностей судебной практики. 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формирование у студентов понятий о сущности гражданского процесса как отрасли права, как науки и как учебной дисциплины, а также о месте и роли гражданского процесса в российской правовой системе;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студентами базовых знаний в области гражданского процесса;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ознакомление студентов с практикой применения норм гражданского процессуального законодательства в различных ситуациях;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гражданского процесса.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«Гражданский процесс»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«Гражданский процесс» студент должен:</w:t>
      </w:r>
    </w:p>
    <w:p w:rsidR="008F645E" w:rsidRPr="00FC5B8D" w:rsidRDefault="008F645E" w:rsidP="008F645E">
      <w:pPr>
        <w:spacing w:line="360" w:lineRule="auto"/>
      </w:pPr>
      <w:proofErr w:type="gramStart"/>
      <w:r w:rsidRPr="00FC5B8D">
        <w:t xml:space="preserve">- освоить основные понятия и категории, применяемые при изучении курса: суды, их функции и задачи; понятие гражданского процесса и гражданского процессуального права; принципы гражданского процессуального права; подведомственность и подсудность гражданских споров и иных дел судам; участники гражданского процесса; </w:t>
      </w:r>
      <w:r w:rsidRPr="00FC5B8D">
        <w:lastRenderedPageBreak/>
        <w:t>иск в гражданском процессе; доказательства; процессуальные расходы и штрафы; процессуальные сроки; возбуждение дела в гражданском суде;</w:t>
      </w:r>
      <w:proofErr w:type="gramEnd"/>
      <w:r w:rsidRPr="00FC5B8D">
        <w:t xml:space="preserve"> подготовка дела к судебному разбирательству; разрешение споров в заседании суда; постановления суда;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jc w:val="both"/>
      </w:pPr>
      <w:r w:rsidRPr="00FC5B8D">
        <w:t>производство в суде апелляционной инстанции; производство в суде кассационной инстанции; производство в порядке надзора; стадия пересмотра по вновь открывшимся обстоятельствам решений, определений и постановлений суда, вступивших в законную силу; исполнение судебных актов; разрешение экономических споров третейским судом; производство по делам с участием иностранных лиц; сотрудничество судов различных государств.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 xml:space="preserve"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</w:t>
      </w:r>
      <w:r w:rsidRPr="00FC5B8D">
        <w:lastRenderedPageBreak/>
        <w:t>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8 зачетных единиц (288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Default="008F645E" w:rsidP="008F645E">
      <w:pPr>
        <w:spacing w:line="360" w:lineRule="auto"/>
        <w:ind w:firstLine="709"/>
      </w:pPr>
      <w:r w:rsidRPr="00FC5B8D">
        <w:t>Промежуточная аттестация –  зачет в 4 семестре, экзамен в 5 семестре.</w:t>
      </w:r>
    </w:p>
    <w:p w:rsidR="00FC5B8D" w:rsidRPr="00FC5B8D" w:rsidRDefault="00FC5B8D" w:rsidP="008F645E">
      <w:pPr>
        <w:spacing w:line="360" w:lineRule="auto"/>
        <w:ind w:firstLine="709"/>
      </w:pPr>
    </w:p>
    <w:p w:rsidR="008F645E" w:rsidRPr="00FC5B8D" w:rsidRDefault="008F645E" w:rsidP="008F645E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Гражданское право»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гражданского права, а также развитие навыков их применения в профессиональной деятельности.</w:t>
      </w:r>
    </w:p>
    <w:p w:rsidR="008F645E" w:rsidRPr="00FC5B8D" w:rsidRDefault="008F645E" w:rsidP="008F645E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положений, категорий и  институтов  гражданского права;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практических навыков работы с нормативно-правовыми актами;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lastRenderedPageBreak/>
        <w:t>овладение навыками оперативного поиска правовой информации;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  <w:rPr>
          <w:b/>
          <w:color w:val="000000"/>
        </w:rPr>
      </w:pPr>
      <w:r w:rsidRPr="00FC5B8D">
        <w:t>приобретение студентами навыков  анализа и решения юридических задач в сфере гражданского оборота.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</w:pPr>
      <w:r w:rsidRPr="00FC5B8D">
        <w:t>Дисциплина «Гражданское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всех профилей (</w:t>
      </w:r>
      <w:proofErr w:type="spellStart"/>
      <w:r w:rsidRPr="00FC5B8D">
        <w:t>бакалавриат</w:t>
      </w:r>
      <w:proofErr w:type="spellEnd"/>
      <w:r w:rsidRPr="00FC5B8D"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«Гражданское право» студент должен: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color w:val="000000"/>
        </w:rPr>
        <w:t xml:space="preserve">      - основные положения, сущность и содержание основных понятий</w:t>
      </w:r>
      <w:proofErr w:type="gramStart"/>
      <w:r w:rsidRPr="00FC5B8D">
        <w:rPr>
          <w:color w:val="000000"/>
        </w:rPr>
        <w:t xml:space="preserve"> ,</w:t>
      </w:r>
      <w:proofErr w:type="gramEnd"/>
      <w:r w:rsidRPr="00FC5B8D">
        <w:rPr>
          <w:color w:val="000000"/>
        </w:rPr>
        <w:t xml:space="preserve"> категорий, институтов, правовых статусов субъектов, правоотношений;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  </w:t>
      </w:r>
      <w:r w:rsidRPr="00FC5B8D">
        <w:rPr>
          <w:color w:val="000000"/>
        </w:rPr>
        <w:t>положения нормативных правовых актов, регулирующих отношения в сфере гражданского оборота;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правоотношения в сфере гражданского оборота;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анализировать, толковать и правильно применять правовые нормы;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осуществлять правовую экспертизу нормативных правовых актов;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правильно составлять и оформлять юридические документы;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давать квалифицированные юридические заключения и консультации;</w:t>
      </w:r>
    </w:p>
    <w:p w:rsidR="008F645E" w:rsidRPr="00FC5B8D" w:rsidRDefault="008F645E" w:rsidP="008F645E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8F645E" w:rsidRPr="00FC5B8D" w:rsidRDefault="008F645E" w:rsidP="008F645E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    - юридической терминологией;</w:t>
      </w:r>
    </w:p>
    <w:p w:rsidR="008F645E" w:rsidRPr="00FC5B8D" w:rsidRDefault="008F645E" w:rsidP="008F645E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  - навыками работы с нормативными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8F645E" w:rsidRPr="00FC5B8D" w:rsidRDefault="008F645E" w:rsidP="008F645E">
      <w:pPr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 xml:space="preserve">   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lastRenderedPageBreak/>
        <w:t xml:space="preserve">В совокупности с иными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«Гражданское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участвовать в разработке нормативных 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</w:t>
      </w:r>
      <w:r w:rsidRPr="00FC5B8D"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18 зачетных единиц (648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3,5 семестре, экзамен в 4, 6 семестре, курсовая работа в 5 семестре.</w:t>
      </w:r>
    </w:p>
    <w:p w:rsidR="008F645E" w:rsidRPr="00FC5B8D" w:rsidRDefault="008F645E" w:rsidP="008F645E">
      <w:pPr>
        <w:ind w:firstLine="720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Земельное право»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uppressAutoHyphens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Цель курса </w:t>
      </w:r>
      <w:r w:rsidRPr="00FC5B8D">
        <w:t xml:space="preserve">«Земельное право» состоит в усвоение студентами конституционных прав граждан и их объединений на землю, порядка взаимодействия с органами </w:t>
      </w:r>
      <w:r w:rsidRPr="00FC5B8D">
        <w:lastRenderedPageBreak/>
        <w:t>государственной власти, органами местного самоуправления в области земельных отношений, что является необходимым условием формирования будущих юристов.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курса: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200B00"/>
        </w:rPr>
      </w:pPr>
      <w:r w:rsidRPr="00FC5B8D">
        <w:rPr>
          <w:bCs/>
        </w:rPr>
        <w:t xml:space="preserve">– </w:t>
      </w:r>
      <w:r w:rsidRPr="00FC5B8D">
        <w:rPr>
          <w:color w:val="200B00"/>
        </w:rPr>
        <w:t>приобретение студентами теоретических знаний о современном земельном законодательстве и перспективах его развития;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200B00"/>
        </w:rPr>
        <w:t>– овладение студентами основными навыками и умениями при применении земельно-правовых норм, а также при работе с документами, связанными с земельными отношениями.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«Земельное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>В результате теоретического изучения дисциплины студент должен: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rPr>
          <w:b/>
          <w:bCs/>
          <w:iCs/>
        </w:rPr>
        <w:t>а) з</w:t>
      </w:r>
      <w:r w:rsidRPr="00FC5B8D">
        <w:rPr>
          <w:b/>
        </w:rPr>
        <w:t>нать: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содержание российского земельного права и земельного законодательства;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земельно-правовые отношения в России;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правовой механизм регулирования земельных отношений;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б) уметь: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применять теоретические понятия на практике (при разрешении гражданских дел в судах, по оказанию юридической помощи гражданам и юридическим лицам при составлении соответствующих документов);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в) иметь представление: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об особенностях регулирования общественных отношений в области землепользования;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о принципах земельного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  <w:contextualSpacing/>
      </w:pPr>
      <w:r w:rsidRPr="00FC5B8D">
        <w:t>– о системе нормативных правовых актов, составляющих отрасль земельного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«Земельное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lastRenderedPageBreak/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>6 зачетных единиц (216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7 семестре.</w:t>
      </w:r>
    </w:p>
    <w:p w:rsidR="008F645E" w:rsidRPr="00FC5B8D" w:rsidRDefault="008F645E" w:rsidP="008F645E"/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  <w:bCs/>
          <w:iCs/>
        </w:rPr>
        <w:t>История государства и права зарубежных стран»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a"/>
        <w:spacing w:line="360" w:lineRule="auto"/>
        <w:ind w:firstLine="709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Целью курса является изучение государственного строя, правовых отношений  зарубежных стран с древнейших времен до наших дней. Знание государственно-правовой истории существенно расширяет кругозор и культуру будущего юриста. Данная учебная дисциплина позволяет познать закономерные процессы эволюции важнейших элементов цивилизации – государства и права. Механизмы государственно-правовых систем прошлого действуют с теми или иными изменениями и в настоящем, что помогает анализировать и современные государственно-правовые реалии. </w:t>
      </w:r>
    </w:p>
    <w:p w:rsidR="008F645E" w:rsidRPr="00FC5B8D" w:rsidRDefault="008F645E" w:rsidP="008F645E">
      <w:pPr>
        <w:spacing w:line="360" w:lineRule="auto"/>
      </w:pPr>
      <w:r w:rsidRPr="00FC5B8D">
        <w:t xml:space="preserve">         В процессе преподавания и самостоятельного изучения студентами курса решаются следующие задачи:</w:t>
      </w:r>
    </w:p>
    <w:p w:rsidR="008F645E" w:rsidRPr="00FC5B8D" w:rsidRDefault="008F645E" w:rsidP="008F645E">
      <w:pPr>
        <w:pStyle w:val="aa"/>
        <w:numPr>
          <w:ilvl w:val="0"/>
          <w:numId w:val="30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образовательная</w:t>
      </w:r>
      <w:r w:rsidRPr="00FC5B8D">
        <w:rPr>
          <w:sz w:val="24"/>
          <w:szCs w:val="24"/>
        </w:rPr>
        <w:t>: изучение курса «Истории государства и права зарубежных стран» в комплексе с другими историко-правовыми дисциплинами служит наиболее полному освоению богатейшего теоретического арсенала историко-юридической науки, того категориального аппарата, без знания которого невозможно понимание и других, в том числе и отраслевых, юридических дисциплин; развитие у студентов исторического мышления на примере изучения четырех основных разделов курса в соответствии с принятой периодизацией:</w:t>
      </w:r>
      <w:proofErr w:type="gramEnd"/>
      <w:r w:rsidRPr="00FC5B8D">
        <w:rPr>
          <w:sz w:val="24"/>
          <w:szCs w:val="24"/>
        </w:rPr>
        <w:t xml:space="preserve"> Древнего мира, Средних веков, Новой и Новейшей истории;</w:t>
      </w:r>
    </w:p>
    <w:p w:rsidR="008F645E" w:rsidRPr="00FC5B8D" w:rsidRDefault="008F645E" w:rsidP="008F645E">
      <w:pPr>
        <w:pStyle w:val="aa"/>
        <w:numPr>
          <w:ilvl w:val="0"/>
          <w:numId w:val="31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практическая</w:t>
      </w:r>
      <w:proofErr w:type="gramEnd"/>
      <w:r w:rsidRPr="00FC5B8D">
        <w:rPr>
          <w:sz w:val="24"/>
          <w:szCs w:val="24"/>
        </w:rPr>
        <w:t xml:space="preserve">: умение использовать полученные знания в  законотворческой и практической деятельности юриста, обладать правовой культурой и осведомленностью в сфере </w:t>
      </w:r>
      <w:proofErr w:type="spellStart"/>
      <w:r w:rsidRPr="00FC5B8D">
        <w:rPr>
          <w:sz w:val="24"/>
          <w:szCs w:val="24"/>
        </w:rPr>
        <w:t>правоприменения</w:t>
      </w:r>
      <w:proofErr w:type="spellEnd"/>
      <w:r w:rsidRPr="00FC5B8D">
        <w:rPr>
          <w:sz w:val="24"/>
          <w:szCs w:val="24"/>
        </w:rPr>
        <w:t>;</w:t>
      </w:r>
    </w:p>
    <w:p w:rsidR="008F645E" w:rsidRPr="00FC5B8D" w:rsidRDefault="008F645E" w:rsidP="008F645E">
      <w:pPr>
        <w:pStyle w:val="aa"/>
        <w:numPr>
          <w:ilvl w:val="0"/>
          <w:numId w:val="32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lastRenderedPageBreak/>
        <w:t>воспитательная</w:t>
      </w:r>
      <w:proofErr w:type="gramEnd"/>
      <w:r w:rsidRPr="00FC5B8D">
        <w:rPr>
          <w:sz w:val="24"/>
          <w:szCs w:val="24"/>
        </w:rPr>
        <w:t xml:space="preserve">: во взаимодействии с другими профессиональными дисциплинами сформировать у студентов уважение и активный практический интерес к правовым культурам зарубежных стран, стремление к выявлению </w:t>
      </w:r>
      <w:proofErr w:type="spellStart"/>
      <w:r w:rsidRPr="00FC5B8D">
        <w:rPr>
          <w:sz w:val="24"/>
          <w:szCs w:val="24"/>
        </w:rPr>
        <w:t>общегуманитарных</w:t>
      </w:r>
      <w:proofErr w:type="spellEnd"/>
      <w:r w:rsidRPr="00FC5B8D">
        <w:rPr>
          <w:sz w:val="24"/>
          <w:szCs w:val="24"/>
        </w:rPr>
        <w:t xml:space="preserve"> ценностей развития мировой цивилизации.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«История государства и права зарубежных стран»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8F645E" w:rsidRPr="00FC5B8D" w:rsidRDefault="008F645E" w:rsidP="008F645E">
      <w:pPr>
        <w:pStyle w:val="ad"/>
        <w:spacing w:after="0" w:line="360" w:lineRule="auto"/>
        <w:ind w:left="0" w:firstLine="540"/>
        <w:jc w:val="both"/>
        <w:rPr>
          <w:szCs w:val="24"/>
        </w:rPr>
      </w:pPr>
      <w:r w:rsidRPr="00FC5B8D">
        <w:rPr>
          <w:szCs w:val="24"/>
        </w:rPr>
        <w:t>В результате освоения дисциплины «История государства и права зарубежных стран» студент должен:</w:t>
      </w:r>
    </w:p>
    <w:p w:rsidR="008F645E" w:rsidRPr="00FC5B8D" w:rsidRDefault="008F645E" w:rsidP="008F645E">
      <w:pPr>
        <w:widowControl/>
        <w:numPr>
          <w:ilvl w:val="0"/>
          <w:numId w:val="33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>иметь</w:t>
      </w:r>
      <w:r w:rsidRPr="00FC5B8D">
        <w:t xml:space="preserve"> представление об основных исторических типах, формах государства, правовых системах; об источниках права изучаемых стран и наиболее известных памятниках права; о некоторых актуальных проблемах современной историко-правовой науки;</w:t>
      </w:r>
    </w:p>
    <w:p w:rsidR="008F645E" w:rsidRPr="00FC5B8D" w:rsidRDefault="008F645E" w:rsidP="008F645E">
      <w:pPr>
        <w:widowControl/>
        <w:numPr>
          <w:ilvl w:val="0"/>
          <w:numId w:val="33"/>
        </w:numPr>
        <w:tabs>
          <w:tab w:val="clear" w:pos="1500"/>
          <w:tab w:val="num" w:pos="1080"/>
        </w:tabs>
        <w:spacing w:line="360" w:lineRule="auto"/>
        <w:ind w:left="0" w:firstLine="709"/>
      </w:pPr>
      <w:proofErr w:type="gramStart"/>
      <w:r w:rsidRPr="00FC5B8D">
        <w:rPr>
          <w:b/>
        </w:rPr>
        <w:t>знать</w:t>
      </w:r>
      <w:r w:rsidRPr="00FC5B8D">
        <w:t xml:space="preserve"> представление о предмете </w:t>
      </w:r>
      <w:proofErr w:type="spellStart"/>
      <w:r w:rsidRPr="00FC5B8D">
        <w:t>ИГиПЗС</w:t>
      </w:r>
      <w:proofErr w:type="spellEnd"/>
      <w:r w:rsidRPr="00FC5B8D">
        <w:t xml:space="preserve"> как науки, периодизацию и методы исследования; историю возникновения, развития и функционирования государственных и судебно-правовых систем зарубежных стран в хронологическом порядке и в конкретно-исторической обстановке; особенности права и законодательства в различных цивилизациях,  общественно-экономических формациях, кодификацию права по отдельным странам; основные источники, понятия и институты права зарубежных стран;</w:t>
      </w:r>
      <w:proofErr w:type="gramEnd"/>
      <w:r w:rsidRPr="00FC5B8D">
        <w:t xml:space="preserve"> основные факты, хронологию известных исторических событий, знаменательные даты, имена государственных деятелей, юристов;</w:t>
      </w:r>
    </w:p>
    <w:p w:rsidR="008F645E" w:rsidRPr="00FC5B8D" w:rsidRDefault="008F645E" w:rsidP="008F645E">
      <w:pPr>
        <w:widowControl/>
        <w:numPr>
          <w:ilvl w:val="0"/>
          <w:numId w:val="33"/>
        </w:numPr>
        <w:tabs>
          <w:tab w:val="clear" w:pos="1500"/>
          <w:tab w:val="num" w:pos="1080"/>
        </w:tabs>
        <w:spacing w:line="360" w:lineRule="auto"/>
        <w:ind w:left="0" w:firstLine="709"/>
      </w:pPr>
      <w:proofErr w:type="gramStart"/>
      <w:r w:rsidRPr="00FC5B8D">
        <w:rPr>
          <w:b/>
        </w:rPr>
        <w:t xml:space="preserve">уметь </w:t>
      </w:r>
      <w:r w:rsidRPr="00FC5B8D">
        <w:t>использовать полученные знания для анализа современных исторических процессов и правовых явлений; выражать и обосновывать свою позицию по отношению к конкретным историческим событиям и явлениям прошлого; работать с источниками и  литературой, вести дискуссию по проблемам изучаемого курса; провести сравнительный анализ того или иного конкретного правового источника (например, Кодекса Наполеона и Германского Гражданского Уложения);</w:t>
      </w:r>
      <w:proofErr w:type="gramEnd"/>
      <w:r w:rsidRPr="00FC5B8D">
        <w:t xml:space="preserve"> сравнить правовые системы как одной страны, так и разных стран в определенные исторические периоды; составить конспект по избранной теме, подготовить научный реферат, оппонировать доклады и рефераты сокурсников.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В результате освоения дисциплины студент должен</w:t>
      </w:r>
      <w:r w:rsidRPr="00FC5B8D">
        <w:rPr>
          <w:b/>
          <w:bCs/>
        </w:rPr>
        <w:t>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38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осуществлять профессиональную деятельность на основе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обеспечивать соблюдение законодательства субъектами права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(ПК-3);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</w:t>
      </w:r>
    </w:p>
    <w:p w:rsidR="008F645E" w:rsidRPr="00FC5B8D" w:rsidRDefault="008F645E" w:rsidP="008F645E">
      <w:pPr>
        <w:numPr>
          <w:ilvl w:val="0"/>
          <w:numId w:val="34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8F645E" w:rsidRPr="00FC5B8D" w:rsidRDefault="008F645E" w:rsidP="008F645E"/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История отечественного государства и права»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outlineLvl w:val="0"/>
        <w:rPr>
          <w:b/>
        </w:rPr>
      </w:pPr>
      <w:r w:rsidRPr="00FC5B8D">
        <w:rPr>
          <w:b/>
        </w:rPr>
        <w:t>Цели дисциплины:</w:t>
      </w:r>
    </w:p>
    <w:p w:rsidR="008F645E" w:rsidRPr="00FC5B8D" w:rsidRDefault="008F645E" w:rsidP="008F645E">
      <w:pPr>
        <w:spacing w:line="360" w:lineRule="auto"/>
      </w:pPr>
      <w:r w:rsidRPr="00FC5B8D">
        <w:t xml:space="preserve">- формирование знаний об основных закономерностях и особенностях становления и развития государственности и права на территории России; </w:t>
      </w:r>
    </w:p>
    <w:p w:rsidR="008F645E" w:rsidRPr="00FC5B8D" w:rsidRDefault="008F645E" w:rsidP="008F645E">
      <w:pPr>
        <w:spacing w:line="360" w:lineRule="auto"/>
      </w:pPr>
      <w:r w:rsidRPr="00FC5B8D">
        <w:t>- формирование  юридического мировоззрения, расширение политического и правового кругозора студентов.</w:t>
      </w:r>
    </w:p>
    <w:p w:rsidR="008F645E" w:rsidRPr="00FC5B8D" w:rsidRDefault="008F645E" w:rsidP="008F645E">
      <w:pPr>
        <w:spacing w:line="360" w:lineRule="auto"/>
      </w:pPr>
    </w:p>
    <w:p w:rsidR="008F645E" w:rsidRPr="00FC5B8D" w:rsidRDefault="008F645E" w:rsidP="008F645E">
      <w:pPr>
        <w:spacing w:line="360" w:lineRule="auto"/>
        <w:outlineLvl w:val="0"/>
        <w:rPr>
          <w:b/>
        </w:rPr>
      </w:pPr>
      <w:r w:rsidRPr="00FC5B8D">
        <w:rPr>
          <w:b/>
        </w:rPr>
        <w:t>Задачи дисциплины:</w:t>
      </w:r>
    </w:p>
    <w:p w:rsidR="008F645E" w:rsidRPr="00FC5B8D" w:rsidRDefault="008F645E" w:rsidP="008F645E">
      <w:pPr>
        <w:spacing w:line="360" w:lineRule="auto"/>
      </w:pPr>
      <w:r w:rsidRPr="00FC5B8D">
        <w:lastRenderedPageBreak/>
        <w:t>- освоение основных этапов формирования государственно-правовой системы Российского государства посредством системы методов и приемов научного исследования;</w:t>
      </w:r>
    </w:p>
    <w:p w:rsidR="008F645E" w:rsidRPr="00FC5B8D" w:rsidRDefault="008F645E" w:rsidP="008F645E">
      <w:pPr>
        <w:spacing w:line="360" w:lineRule="auto"/>
      </w:pPr>
      <w:r w:rsidRPr="00FC5B8D">
        <w:t>- приобретение теоретических навыков анализа изменений в государственных структурах и правовых нормах, которые происходили в нашей стране;</w:t>
      </w:r>
    </w:p>
    <w:p w:rsidR="008F645E" w:rsidRPr="00FC5B8D" w:rsidRDefault="008F645E" w:rsidP="008F645E">
      <w:pPr>
        <w:spacing w:line="360" w:lineRule="auto"/>
      </w:pPr>
      <w:r w:rsidRPr="00FC5B8D">
        <w:t>- усвоение студентами основных закономерностей исторического процесса;</w:t>
      </w:r>
    </w:p>
    <w:p w:rsidR="008F645E" w:rsidRPr="00FC5B8D" w:rsidRDefault="008F645E" w:rsidP="008F645E">
      <w:pPr>
        <w:spacing w:line="360" w:lineRule="auto"/>
      </w:pPr>
      <w:r w:rsidRPr="00FC5B8D">
        <w:t>- приобретение теоретических знаний об  изменениях в развитии российской государственности и права на современном этапе, их эффективности и значения для человека и общества.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  <w:ind w:firstLine="709"/>
        <w:rPr>
          <w:iCs/>
        </w:rPr>
      </w:pPr>
      <w:r w:rsidRPr="00FC5B8D">
        <w:rPr>
          <w:iCs/>
        </w:rPr>
        <w:t>Дисциплина « История отечественного государства и права» является дисциплиной базовой части профессионального  цикла дисциплин основной образовательной программы (ООП) по направлению 030900.62 «Юриспруденция» (</w:t>
      </w:r>
      <w:proofErr w:type="spellStart"/>
      <w:r w:rsidRPr="00FC5B8D">
        <w:rPr>
          <w:iCs/>
        </w:rPr>
        <w:t>бакалавриат</w:t>
      </w:r>
      <w:proofErr w:type="spellEnd"/>
      <w:r w:rsidRPr="00FC5B8D">
        <w:rPr>
          <w:iCs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567"/>
        <w:outlineLvl w:val="0"/>
        <w:rPr>
          <w:b/>
        </w:rPr>
      </w:pPr>
      <w:r w:rsidRPr="00FC5B8D">
        <w:rPr>
          <w:b/>
        </w:rPr>
        <w:t xml:space="preserve">В результате освоения дисциплины студент должен: 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rPr>
          <w:b/>
        </w:rPr>
        <w:t>знать:</w:t>
      </w:r>
      <w:r w:rsidRPr="00FC5B8D">
        <w:t xml:space="preserve"> 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t>- основные исторические этапы, закономерности и особенности становления и развития государства и права России</w:t>
      </w:r>
      <w:r w:rsidRPr="00FC5B8D">
        <w:rPr>
          <w:color w:val="000000"/>
        </w:rPr>
        <w:t xml:space="preserve">; 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- общие культурно-ценностные ориентиры и историко-культурное наследие России; 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rPr>
          <w:color w:val="000000"/>
        </w:rPr>
        <w:t>- основные политические, социально-экономические и правовые направления и механизмы, характерные для исторического развития и современного положения Российской Федерации;</w:t>
      </w:r>
    </w:p>
    <w:p w:rsidR="008F645E" w:rsidRPr="00FC5B8D" w:rsidRDefault="008F645E" w:rsidP="008F645E">
      <w:pPr>
        <w:spacing w:line="360" w:lineRule="auto"/>
      </w:pPr>
      <w:r w:rsidRPr="00FC5B8D">
        <w:t>- государственно-правовые явления в современной России и за ее пределами;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rPr>
          <w:b/>
        </w:rPr>
        <w:t>уметь:</w:t>
      </w:r>
      <w:r w:rsidRPr="00FC5B8D">
        <w:t xml:space="preserve"> 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t xml:space="preserve">- использовать историко-правовые знания о Российском государстве в процессе изучения других родственных юридических дисциплин; творчески руководствоваться историко-правовыми знаниями в процессе работы по избранной специальности; 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t xml:space="preserve">-самостоятельно работать над повышением своих познаний в области истории государства и права России; </w:t>
      </w:r>
    </w:p>
    <w:p w:rsidR="008F645E" w:rsidRPr="00FC5B8D" w:rsidRDefault="008F645E" w:rsidP="008F645E">
      <w:pPr>
        <w:spacing w:line="360" w:lineRule="auto"/>
        <w:ind w:firstLine="567"/>
      </w:pPr>
      <w:r w:rsidRPr="00FC5B8D">
        <w:t>- правильно анализировать и применять правовые акты (в рамках учебных задач), свободно ориентироваться в нормативных актах.</w:t>
      </w:r>
    </w:p>
    <w:p w:rsidR="008F645E" w:rsidRPr="00FC5B8D" w:rsidRDefault="008F645E" w:rsidP="008F645E">
      <w:pPr>
        <w:spacing w:line="360" w:lineRule="auto"/>
        <w:rPr>
          <w:b/>
        </w:rPr>
      </w:pPr>
      <w:r w:rsidRPr="00FC5B8D">
        <w:rPr>
          <w:b/>
        </w:rPr>
        <w:t>владеть:</w:t>
      </w:r>
    </w:p>
    <w:p w:rsidR="008F645E" w:rsidRPr="00FC5B8D" w:rsidRDefault="008F645E" w:rsidP="008F645E">
      <w:pPr>
        <w:pStyle w:val="a5"/>
        <w:tabs>
          <w:tab w:val="left" w:pos="360"/>
        </w:tabs>
        <w:spacing w:after="0" w:line="360" w:lineRule="auto"/>
        <w:ind w:left="0"/>
        <w:rPr>
          <w:sz w:val="24"/>
          <w:szCs w:val="24"/>
        </w:rPr>
      </w:pPr>
      <w:r w:rsidRPr="00FC5B8D">
        <w:rPr>
          <w:sz w:val="24"/>
          <w:szCs w:val="24"/>
        </w:rPr>
        <w:lastRenderedPageBreak/>
        <w:t>- навыками анализа исторических и правовых фактов и использования исторических знаний для прогнозирования современной социально-экономической и политической ситуации;</w:t>
      </w:r>
    </w:p>
    <w:p w:rsidR="008F645E" w:rsidRPr="00FC5B8D" w:rsidRDefault="008F645E" w:rsidP="008F645E">
      <w:pPr>
        <w:spacing w:line="360" w:lineRule="auto"/>
      </w:pPr>
      <w:r w:rsidRPr="00FC5B8D">
        <w:t>- владеть навыками</w:t>
      </w:r>
      <w:r w:rsidRPr="00FC5B8D">
        <w:rPr>
          <w:bCs/>
        </w:rPr>
        <w:t xml:space="preserve"> всесторонней и объективной оценки</w:t>
      </w:r>
      <w:r w:rsidRPr="00FC5B8D">
        <w:t xml:space="preserve"> исторических событий и процессов;</w:t>
      </w:r>
    </w:p>
    <w:p w:rsidR="008F645E" w:rsidRPr="00FC5B8D" w:rsidRDefault="008F645E" w:rsidP="008F645E">
      <w:pPr>
        <w:spacing w:line="360" w:lineRule="auto"/>
      </w:pPr>
      <w:r w:rsidRPr="00FC5B8D">
        <w:t>- владеть основными методами работы с историческими и правовыми источниками, навыками работы с информацией в глобальных компьютерных сетях.</w:t>
      </w:r>
    </w:p>
    <w:p w:rsidR="008F645E" w:rsidRPr="00FC5B8D" w:rsidRDefault="008F645E" w:rsidP="008F645E">
      <w:pPr>
        <w:pStyle w:val="a5"/>
        <w:spacing w:after="0" w:line="360" w:lineRule="auto"/>
        <w:ind w:left="0" w:firstLine="36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В  совокупности с дисциплинами базовой и вариативной частей профессионального цикла дисциплина «История отечественного государства и права» формирует следующие общекультурные (ОК) и профессиональные компетенции (ПК) бакалавра юриспруденции: </w:t>
      </w:r>
    </w:p>
    <w:p w:rsidR="008F645E" w:rsidRPr="00FC5B8D" w:rsidRDefault="008F645E" w:rsidP="008F645E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–способность стремиться  к саморазвитию, повышению своей квалификации и мастерства (ОК-7);</w:t>
      </w:r>
    </w:p>
    <w:p w:rsidR="008F645E" w:rsidRPr="00FC5B8D" w:rsidRDefault="008F645E" w:rsidP="008F645E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анализировать социально значимые проблемы и процессы (ОК-9);</w:t>
      </w:r>
    </w:p>
    <w:p w:rsidR="008F645E" w:rsidRPr="00FC5B8D" w:rsidRDefault="008F645E" w:rsidP="008F645E">
      <w:pPr>
        <w:spacing w:line="360" w:lineRule="auto"/>
        <w:ind w:firstLine="0"/>
      </w:pPr>
      <w:r w:rsidRPr="00FC5B8D">
        <w:t>– 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spacing w:line="360" w:lineRule="auto"/>
        <w:ind w:firstLine="0"/>
      </w:pPr>
      <w:r w:rsidRPr="00FC5B8D">
        <w:t>- 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spacing w:line="360" w:lineRule="auto"/>
        <w:ind w:firstLine="0"/>
      </w:pPr>
      <w:r w:rsidRPr="00FC5B8D">
        <w:t>- способность уважать честь и достоинство личности, соблюдать и защищать права и свободы человека и гражданина (ПК-9).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8F645E" w:rsidRPr="00FC5B8D" w:rsidRDefault="008F645E" w:rsidP="008F645E">
      <w:pPr>
        <w:ind w:firstLine="720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Конституционное право»</w:t>
      </w:r>
    </w:p>
    <w:p w:rsidR="008F645E" w:rsidRPr="00FC5B8D" w:rsidRDefault="008F645E" w:rsidP="008F645E">
      <w:pPr>
        <w:ind w:firstLine="708"/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lastRenderedPageBreak/>
        <w:t xml:space="preserve">Цель дисциплины </w:t>
      </w:r>
      <w:r w:rsidRPr="00FC5B8D">
        <w:rPr>
          <w:color w:val="000000"/>
        </w:rPr>
        <w:t xml:space="preserve">– формирование теоретических  знаний  о </w:t>
      </w:r>
      <w:r w:rsidRPr="00FC5B8D">
        <w:t xml:space="preserve"> процессах становления и </w:t>
      </w:r>
      <w:proofErr w:type="gramStart"/>
      <w:r w:rsidRPr="00FC5B8D">
        <w:t>развития</w:t>
      </w:r>
      <w:proofErr w:type="gramEnd"/>
      <w:r w:rsidRPr="00FC5B8D">
        <w:t xml:space="preserve"> важнейших государственно-правовых институтов, в том числе современного Российского государства</w:t>
      </w:r>
      <w:r w:rsidRPr="00FC5B8D">
        <w:rPr>
          <w:color w:val="000000"/>
        </w:rPr>
        <w:t>.</w:t>
      </w:r>
    </w:p>
    <w:p w:rsidR="008F645E" w:rsidRPr="00FC5B8D" w:rsidRDefault="008F645E" w:rsidP="008F645E">
      <w:pPr>
        <w:keepNext/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keepNext/>
        <w:widowControl/>
        <w:numPr>
          <w:ilvl w:val="0"/>
          <w:numId w:val="12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t>о</w:t>
      </w:r>
      <w:r w:rsidRPr="00FC5B8D">
        <w:rPr>
          <w:color w:val="000000"/>
        </w:rPr>
        <w:t>владение первичными навыками анализа текста Конституции, федеральных конституционных и федеральных законов и иных источников конституционного права освоение основ конституционного строя;</w:t>
      </w:r>
    </w:p>
    <w:p w:rsidR="008F645E" w:rsidRPr="00FC5B8D" w:rsidRDefault="008F645E" w:rsidP="008F645E">
      <w:pPr>
        <w:keepNext/>
        <w:widowControl/>
        <w:numPr>
          <w:ilvl w:val="0"/>
          <w:numId w:val="12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>формирование представлений о системе прав, свобод и обязанностей  человека и гражданина, а также гарантий их реализации;</w:t>
      </w:r>
    </w:p>
    <w:p w:rsidR="008F645E" w:rsidRPr="00FC5B8D" w:rsidRDefault="008F645E" w:rsidP="008F645E">
      <w:pPr>
        <w:keepNext/>
        <w:widowControl/>
        <w:numPr>
          <w:ilvl w:val="0"/>
          <w:numId w:val="12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 xml:space="preserve">приобретение </w:t>
      </w:r>
      <w:proofErr w:type="gramStart"/>
      <w:r w:rsidRPr="00FC5B8D">
        <w:rPr>
          <w:color w:val="000000"/>
        </w:rPr>
        <w:t>навыков анализа конституционной системы органов государственной власти</w:t>
      </w:r>
      <w:proofErr w:type="gramEnd"/>
      <w:r w:rsidRPr="00FC5B8D">
        <w:rPr>
          <w:color w:val="000000"/>
        </w:rPr>
        <w:t xml:space="preserve">  и местного самоуправления в Российской Федерации.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«Конституционное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t>В результате освоения содержания дисциплины «Конституционное право» студент должен: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b/>
        </w:rPr>
        <w:t>знать: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</w:t>
      </w:r>
      <w:r w:rsidRPr="00FC5B8D">
        <w:rPr>
          <w:b/>
          <w:snapToGrid w:val="0"/>
        </w:rPr>
        <w:t xml:space="preserve"> </w:t>
      </w:r>
      <w:r w:rsidRPr="00FC5B8D">
        <w:rPr>
          <w:snapToGrid w:val="0"/>
        </w:rPr>
        <w:t>понятие, структуру и юридические свойства Конституции как Основного закона Российского государства, порядок ее принятия и изменения, а также конституционные основы общественного и государственного строя Российской Федерации;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 понятие и содержание политических, экономических и социальных основ конституционного строя России;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lastRenderedPageBreak/>
        <w:t>- основы правового положения личности, основания и порядок приобретения и прекращения гражданства, а также содержание личных, социально-экономических и политических прав и свобод человека и гражданина в Российской Федерации;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</w:pPr>
      <w:r w:rsidRPr="00FC5B8D">
        <w:rPr>
          <w:snapToGrid w:val="0"/>
        </w:rPr>
        <w:t xml:space="preserve">- </w:t>
      </w:r>
      <w:r w:rsidRPr="00FC5B8D">
        <w:t>понятие, принципы, особенности и основы правового закрепления российского федерализма;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t xml:space="preserve">- </w:t>
      </w:r>
      <w:r w:rsidRPr="00FC5B8D">
        <w:rPr>
          <w:snapToGrid w:val="0"/>
        </w:rPr>
        <w:t>понятие, принципы избирательного права, правовое регулирование избирательного процесса;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>- понятие, систему и основные принципы организации и деятельности государственных органов и органов местного самоуправления;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</w:pPr>
      <w:r w:rsidRPr="00FC5B8D">
        <w:t>- систему властных отношений, государственно-политическую организацию общества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уметь: </w:t>
      </w:r>
    </w:p>
    <w:p w:rsidR="008F645E" w:rsidRPr="00FC5B8D" w:rsidRDefault="008F645E" w:rsidP="008F645E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толковать и применять Конституцию Российской Федерации, а так же иные источники конституционного права; </w:t>
      </w:r>
    </w:p>
    <w:p w:rsidR="008F645E" w:rsidRPr="00FC5B8D" w:rsidRDefault="008F645E" w:rsidP="008F645E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самостоятельно анализировать процессы становления и </w:t>
      </w:r>
      <w:proofErr w:type="gramStart"/>
      <w:r w:rsidRPr="00FC5B8D">
        <w:rPr>
          <w:snapToGrid w:val="0"/>
        </w:rPr>
        <w:t>развития</w:t>
      </w:r>
      <w:proofErr w:type="gramEnd"/>
      <w:r w:rsidRPr="00FC5B8D">
        <w:rPr>
          <w:snapToGrid w:val="0"/>
        </w:rPr>
        <w:t xml:space="preserve"> важнейших государственно-правовых институтов в Российской Федерации;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владеть: 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юридической терминологией;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навыками работы с правовыми актами;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 xml:space="preserve">- навыками анализа различных правовых явлений, юридических фактов, правовых норм и правовых  </w:t>
      </w:r>
      <w:proofErr w:type="gramStart"/>
      <w:r w:rsidRPr="00FC5B8D">
        <w:t>отношений</w:t>
      </w:r>
      <w:proofErr w:type="gramEnd"/>
      <w:r w:rsidRPr="00FC5B8D">
        <w:t xml:space="preserve"> являющихся объектами профессиональной деятельности.</w:t>
      </w:r>
    </w:p>
    <w:p w:rsidR="008F645E" w:rsidRPr="00FC5B8D" w:rsidRDefault="008F645E" w:rsidP="008F645E">
      <w:pPr>
        <w:keepNext/>
        <w:widowControl/>
        <w:suppressLineNumbers/>
        <w:suppressAutoHyphens/>
        <w:spacing w:line="360" w:lineRule="auto"/>
        <w:ind w:firstLine="851"/>
      </w:pPr>
      <w:r w:rsidRPr="00FC5B8D">
        <w:t>Дисциплина «Конституционное право» формирует следующие общекультурные (ОК) и профессиональные (ПК) компетенции бакалавра: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 xml:space="preserve">– способность и готовность к диалогу на основе ценностей гражданского </w:t>
      </w:r>
      <w:proofErr w:type="gramStart"/>
      <w:r w:rsidRPr="00FC5B8D">
        <w:t>демократического общества</w:t>
      </w:r>
      <w:proofErr w:type="gramEnd"/>
      <w:r w:rsidRPr="00FC5B8D">
        <w:t xml:space="preserve"> (ОК-6);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критически оценивать информацию, переоценивать накопленный опыт и конструктивно принимать решение на основе обобщения информации; способностью к критическому анализу своих возможностей (ОК-14);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свободно ориентироваться в правовой системе России (ПК-9);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разрабатывать проекты нормативных и ненормативных правовых актов, готовить заключения на нормативные правовые акты в соответствии с правилами юридической техники (ПК – 15);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моделировать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 (ПК-25);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lastRenderedPageBreak/>
        <w:t>– умение находить основы для сотрудничества с другими органами государственной власти Российской Федерации, органами государственной власти субъектов Российской Федерации, институтами гражданского общества, способностью определять потребности в информации, получать информацию из большого числа источников, оперативно и точно интерпретировать информацию (ПК-31);</w:t>
      </w:r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proofErr w:type="gramStart"/>
      <w:r w:rsidRPr="00FC5B8D">
        <w:t>– способность представлять интересы и официальную информацию органов государственной власти Российской Федерации, органов государственной власти субъектов Российской Федерации, государственного или муниципального предприятия, учреждения при взаимодействии с иными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государственными и муниципальными организациями, предприятиями и учреждениями, политическими партиями, общественно-политическими и некоммерческими организациями, институтами гражданского общества, средствами массовой коммуникации, гражданами</w:t>
      </w:r>
      <w:proofErr w:type="gramEnd"/>
      <w:r w:rsidRPr="00FC5B8D">
        <w:t xml:space="preserve"> (</w:t>
      </w:r>
      <w:proofErr w:type="gramStart"/>
      <w:r w:rsidRPr="00FC5B8D">
        <w:t>ПК-32);</w:t>
      </w:r>
      <w:proofErr w:type="gramEnd"/>
    </w:p>
    <w:p w:rsidR="008F645E" w:rsidRPr="00FC5B8D" w:rsidRDefault="008F645E" w:rsidP="008F645E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предупреждать и разрешать конфликтные ситуации при взаимодействии органов государственной власти Российской Федерации, органов государственной власти субъектов Российской Федерации, институтов гражданского общества, средств массовой коммуникации (ПК-33).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зачет во 2 семестре, экзамен в 3 семестре.</w:t>
      </w: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«Криминалистика»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Целями и задачами изучения дисциплины «Криминалистика» являются формирование у студентов теоретических знаний и выработка у них практических навыков, которые позволят им использовать полученные знания, сформированные умения и приобретенные навыки для использования криминалистических средств и методов при производстве следственных и оперативных действий в процессе раскрытия, расследования и предупреждения преступлений.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 дисциплины: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освоение знаний теории и приобретение основных навыков грамотного применения специфических методов и приемов криминалистического исследования преступлений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изучение и разработка вопросов применительно к потребностям следственной и судебной практики при расследовании и судебном рассмотрении уголовных дел.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 и включается в базовую (обязательную) часть. Дисциплина тесно взаимосвязана с уголовным правом, криминологией, уголовным процессом.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 должен 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анализировать и оценивать розыскную и доказательственную информацию по конкретным уголовным делам, в том числе в масштабе региона, определять исходные следственные ситуации, анализировать влияющие на них факторы;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обосновывать и принимать процессуальные и тактические решения;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методы предварительной проверки заявлений о преступлениях;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организовывать следственно-оперативную группу для выезда на место происшествия и руководить ее деятельностью;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технико-криминалистические средства и методы обнаружения, фиксации и изъятия следов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предварительно изучать источники розыскной и доказательственной информации и использовать их в раскрытии, расследовании и предотвращении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выдвигать и обосновывать криминалистические версии, и на их основе планировать расследование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тактические приемы производства отдельных следственных действий, организовывать их проведение;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организовывать взаимодействие с органами дознания и должностными лицами иных служб органов внутренних дел, прокуратуры и ФСБ, использовать помощь общественности, средств массовой информации в расследовании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помощь специалистов в процессе расследования уголовных дел, назначать экспертизы, оценивать их результаты;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составлять процессуальные документы в соответствии с требованиями уголовно-процессуального законодательства и рекомендациями криминалистики;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пользоваться информационно-поисковыми системами технико-криминалистического назначения;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принимать решения, направленные на предупреждение преступлений по материалам расследования, и реализовывать их;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использовать нормативные документы, регламентирующие деятельность ОВД и других правоохранительных органов в сфере применения криминалистических средств и методов.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компетенциями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выявлять, пресекать, раскрывать и расследовать преступления и иные правонарушения (ПК-10);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 экзамен в 5 семестре.</w:t>
      </w:r>
    </w:p>
    <w:p w:rsidR="008F645E" w:rsidRPr="00FC5B8D" w:rsidRDefault="008F645E" w:rsidP="008F645E">
      <w:pPr>
        <w:spacing w:line="360" w:lineRule="auto"/>
        <w:ind w:firstLine="709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право»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и практических знаний о нормах международного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  <w:r w:rsidRPr="00FC5B8D">
        <w:rPr>
          <w:b/>
        </w:rPr>
        <w:t xml:space="preserve"> 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право» относится к базовой части профессионального цикла основной профессиональной образовательной программы, тесно связана с иными базовыми дисциплинами, такими как Теория государства и права, Политология, что предопределяет важность изучения Международного права в подготовке юристов.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«Международное право»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основные понятия и категории международного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международного права, способы и методы регулирования отношений в международном сообществе;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осуществлять сравнительно-правовой анализ норм международного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ориентироваться в основных институтах международного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 навыками: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применения норм международного права в конкретных ситуациях;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ориентирования в нормативно-правовых актах и специальной литературе по международному праву;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правовых актов и толкования правовых норм;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свободного оперирования юридическими понятиями и категориями в сфере международного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поиска, обработки научной, нормативной и иной информации;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и правового разрешения конкретных ситуаций;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составления обращений и жалоб в международные органы по защите прав человека;</w:t>
      </w:r>
      <w:r w:rsidRPr="00FC5B8D">
        <w:rPr>
          <w:b/>
          <w:bCs/>
        </w:rPr>
        <w:t> 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pStyle w:val="a4"/>
        <w:tabs>
          <w:tab w:val="left" w:pos="8280"/>
        </w:tabs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 в 3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частное право»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Целью дисциплины - подготовка специалистов, обладающих необходимыми знаниями, навыками и умениями в области международного частного права.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частное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«Международное частное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t xml:space="preserve">- освоить основные понятия и категории, применяемые при изучении курса: понятие международного частного права; источники международного частного права; методы регулирования гражданско-правовых отношений с иностранным элементом; субъекты международного частного права; правовое регулирование иностранных инвестиций; коллизионные нормы; собственность в международных отношениях; внешнеэкономические сделки; коллизионные вопросы в области наследственного права и </w:t>
      </w:r>
      <w:proofErr w:type="spellStart"/>
      <w:r w:rsidRPr="00FC5B8D">
        <w:t>деликтных</w:t>
      </w:r>
      <w:proofErr w:type="spellEnd"/>
      <w:r w:rsidRPr="00FC5B8D">
        <w:t xml:space="preserve"> обязательств; право интеллектуальной собственности (авторское, патентное;</w:t>
      </w:r>
      <w:proofErr w:type="gramEnd"/>
      <w:r w:rsidRPr="00FC5B8D">
        <w:t xml:space="preserve"> международное семейное право; международный гражданский процесс и арбитраж.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 xml:space="preserve"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</w:t>
      </w:r>
      <w:r w:rsidRPr="00FC5B8D">
        <w:lastRenderedPageBreak/>
        <w:t>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 в 7 семестре.</w:t>
      </w:r>
    </w:p>
    <w:p w:rsidR="008F645E" w:rsidRPr="00FC5B8D" w:rsidRDefault="008F645E" w:rsidP="008F645E">
      <w:pPr>
        <w:ind w:firstLine="720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«Налоговое право»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hd w:val="clear" w:color="auto" w:fill="FFFFFF"/>
        <w:spacing w:line="360" w:lineRule="auto"/>
        <w:ind w:firstLine="709"/>
      </w:pPr>
      <w:r w:rsidRPr="00FC5B8D">
        <w:rPr>
          <w:b/>
        </w:rPr>
        <w:t>Целью</w:t>
      </w:r>
      <w:r w:rsidRPr="00FC5B8D">
        <w:rPr>
          <w:color w:val="000000"/>
        </w:rPr>
        <w:t xml:space="preserve"> изучения данной дисциплины является получение студентами знаний по теории налогового права, федеральному, региональному и местному законодательству по налогам и сборам, практике работы налоговых органов.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«Налоговое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В результате изучения данной дисциплины студент должен:</w:t>
      </w:r>
    </w:p>
    <w:p w:rsidR="008F645E" w:rsidRPr="00FC5B8D" w:rsidRDefault="008F645E" w:rsidP="008F645E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widowControl/>
        <w:numPr>
          <w:ilvl w:val="0"/>
          <w:numId w:val="2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рассчитать размеры каждого из представленных в Налоговом кодексе РФ налога;</w:t>
      </w:r>
    </w:p>
    <w:p w:rsidR="008F645E" w:rsidRPr="00FC5B8D" w:rsidRDefault="008F645E" w:rsidP="008F645E">
      <w:pPr>
        <w:widowControl/>
        <w:numPr>
          <w:ilvl w:val="0"/>
          <w:numId w:val="2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четко ориентироваться в проводимой государством налоговой политике;</w:t>
      </w:r>
    </w:p>
    <w:p w:rsidR="008F645E" w:rsidRPr="00FC5B8D" w:rsidRDefault="008F645E" w:rsidP="008F645E">
      <w:pPr>
        <w:widowControl/>
        <w:numPr>
          <w:ilvl w:val="0"/>
          <w:numId w:val="2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толковать юридические факты налогового права и применять на практике полученные знания;</w:t>
      </w:r>
    </w:p>
    <w:p w:rsidR="008F645E" w:rsidRPr="00FC5B8D" w:rsidRDefault="008F645E" w:rsidP="008F645E">
      <w:pPr>
        <w:widowControl/>
        <w:numPr>
          <w:ilvl w:val="0"/>
          <w:numId w:val="23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решать задачи по налоговому праву и составлять соответствующие юридические документы;</w:t>
      </w:r>
    </w:p>
    <w:p w:rsidR="008F645E" w:rsidRPr="00FC5B8D" w:rsidRDefault="008F645E" w:rsidP="008F645E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widowControl/>
        <w:numPr>
          <w:ilvl w:val="0"/>
          <w:numId w:val="2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современные аспекты в теории налогов;</w:t>
      </w:r>
    </w:p>
    <w:p w:rsidR="008F645E" w:rsidRPr="00FC5B8D" w:rsidRDefault="008F645E" w:rsidP="008F645E">
      <w:pPr>
        <w:widowControl/>
        <w:numPr>
          <w:ilvl w:val="0"/>
          <w:numId w:val="2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юридические принципы налогообложения;</w:t>
      </w:r>
    </w:p>
    <w:p w:rsidR="008F645E" w:rsidRPr="00FC5B8D" w:rsidRDefault="008F645E" w:rsidP="008F645E">
      <w:pPr>
        <w:widowControl/>
        <w:numPr>
          <w:ilvl w:val="0"/>
          <w:numId w:val="2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показатели эффективности налоговой системы;</w:t>
      </w:r>
    </w:p>
    <w:p w:rsidR="008F645E" w:rsidRPr="00FC5B8D" w:rsidRDefault="008F645E" w:rsidP="008F645E">
      <w:pPr>
        <w:widowControl/>
        <w:numPr>
          <w:ilvl w:val="0"/>
          <w:numId w:val="2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lastRenderedPageBreak/>
        <w:t>основные направления современной налоговой политики РФ;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«Налоговое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5семестре.</w:t>
      </w:r>
    </w:p>
    <w:p w:rsidR="008F645E" w:rsidRPr="00FC5B8D" w:rsidRDefault="008F645E" w:rsidP="008F645E">
      <w:pPr>
        <w:ind w:firstLine="708"/>
        <w:rPr>
          <w:b/>
          <w:bCs/>
          <w:i/>
          <w:iCs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</w:t>
      </w:r>
      <w:proofErr w:type="gramStart"/>
      <w:r w:rsidRPr="00FC5B8D">
        <w:rPr>
          <w:rStyle w:val="FontStyle214"/>
          <w:sz w:val="24"/>
          <w:szCs w:val="24"/>
        </w:rPr>
        <w:t>Право социального обеспечения</w:t>
      </w:r>
      <w:proofErr w:type="gramEnd"/>
      <w:r w:rsidRPr="00FC5B8D">
        <w:rPr>
          <w:rStyle w:val="FontStyle214"/>
          <w:sz w:val="24"/>
          <w:szCs w:val="24"/>
        </w:rPr>
        <w:t>»</w:t>
      </w:r>
    </w:p>
    <w:p w:rsidR="008F645E" w:rsidRPr="00FC5B8D" w:rsidRDefault="008F645E" w:rsidP="008F645E">
      <w:pPr>
        <w:ind w:firstLine="708"/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rPr>
          <w:b/>
          <w:bCs/>
          <w:color w:val="000000"/>
          <w:kern w:val="32"/>
        </w:rPr>
        <w:t xml:space="preserve">Цель: </w:t>
      </w:r>
      <w:r w:rsidRPr="00FC5B8D">
        <w:rPr>
          <w:color w:val="000000"/>
        </w:rPr>
        <w:t xml:space="preserve">формирование фундаментальных теоретических знаний в области социального обеспечения, институтов </w:t>
      </w:r>
      <w:proofErr w:type="gramStart"/>
      <w:r w:rsidRPr="00FC5B8D">
        <w:rPr>
          <w:color w:val="000000"/>
        </w:rPr>
        <w:t>права социального обеспечения</w:t>
      </w:r>
      <w:proofErr w:type="gramEnd"/>
      <w:r w:rsidRPr="00FC5B8D">
        <w:rPr>
          <w:color w:val="000000"/>
        </w:rPr>
        <w:t xml:space="preserve"> (ПСО) и развитие навыков применения норм действующего законодательства в практической профессиональной деятельности.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Задачи: </w:t>
      </w:r>
    </w:p>
    <w:p w:rsidR="008F645E" w:rsidRPr="00FC5B8D" w:rsidRDefault="008F645E" w:rsidP="008F645E">
      <w:pPr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- </w:t>
      </w:r>
      <w:r w:rsidRPr="00FC5B8D">
        <w:rPr>
          <w:bCs/>
          <w:color w:val="000000"/>
          <w:kern w:val="32"/>
        </w:rPr>
        <w:t xml:space="preserve">понимание сущности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, особенности его основных институтов;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приобретение навыков работы с нормативно-правовыми актами и материалами судебной практики в сфере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изучение источников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, анализ международных договоров, законов и иных нормативных правовых актов;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proofErr w:type="gramStart"/>
      <w:r w:rsidRPr="00FC5B8D">
        <w:rPr>
          <w:bCs/>
          <w:color w:val="000000"/>
          <w:kern w:val="32"/>
        </w:rPr>
        <w:t xml:space="preserve">- приобретение навыков  профессионального мышления будущими специалистами, выработке умений и навыков по реализации норм действующего законодательства в области права социального обеспечения на основе анализа юридических фактов, подготовке процессуальных документов для рассмотрения и разрешения в </w:t>
      </w:r>
      <w:r w:rsidRPr="00FC5B8D">
        <w:rPr>
          <w:bCs/>
          <w:color w:val="000000"/>
          <w:kern w:val="32"/>
        </w:rPr>
        <w:lastRenderedPageBreak/>
        <w:t>государственных органах и суде в целях защиты прав граждан.</w:t>
      </w:r>
      <w:proofErr w:type="gramEnd"/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t> </w:t>
      </w:r>
      <w:r w:rsidRPr="00FC5B8D">
        <w:rPr>
          <w:color w:val="000000"/>
        </w:rPr>
        <w:t>Дисциплина 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 является обязательной дисциплиной профессионального цикла дисциплин основной образовательной программы (ООП) по направлению 030900.62 «Юриспруденция», для всех профилей,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 студент должен: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методы правового регулирования материальных, процедурных и процессуальных отношений </w:t>
      </w:r>
      <w:proofErr w:type="gramStart"/>
      <w:r w:rsidRPr="00FC5B8D">
        <w:rPr>
          <w:bCs/>
          <w:color w:val="000000"/>
          <w:kern w:val="32"/>
        </w:rPr>
        <w:t>с</w:t>
      </w:r>
      <w:proofErr w:type="gramEnd"/>
      <w:r w:rsidRPr="00FC5B8D">
        <w:rPr>
          <w:bCs/>
          <w:color w:val="000000"/>
          <w:kern w:val="32"/>
        </w:rPr>
        <w:t xml:space="preserve"> сфере социального обеспечения;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международные акты, законы и иные нормативные правовые акты, регулирующие отношения, входящие в </w:t>
      </w:r>
      <w:r w:rsidRPr="00FC5B8D">
        <w:rPr>
          <w:color w:val="000000"/>
        </w:rPr>
        <w:t>дисциплину</w:t>
      </w:r>
      <w:r w:rsidRPr="00FC5B8D">
        <w:rPr>
          <w:bCs/>
          <w:color w:val="000000"/>
          <w:kern w:val="32"/>
        </w:rPr>
        <w:t xml:space="preserve"> </w:t>
      </w:r>
      <w:r w:rsidRPr="00FC5B8D">
        <w:rPr>
          <w:color w:val="000000"/>
        </w:rPr>
        <w:t>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</w:t>
      </w:r>
      <w:r w:rsidRPr="00FC5B8D">
        <w:rPr>
          <w:bCs/>
          <w:color w:val="000000"/>
          <w:kern w:val="32"/>
        </w:rPr>
        <w:t>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содержание и назначение институтов </w:t>
      </w:r>
      <w:proofErr w:type="gramStart"/>
      <w:r w:rsidRPr="00FC5B8D">
        <w:rPr>
          <w:bCs/>
          <w:color w:val="000000"/>
          <w:kern w:val="32"/>
        </w:rPr>
        <w:t>п</w:t>
      </w:r>
      <w:r w:rsidRPr="00FC5B8D">
        <w:rPr>
          <w:color w:val="000000"/>
        </w:rPr>
        <w:t>рава социального обеспечения</w:t>
      </w:r>
      <w:proofErr w:type="gramEnd"/>
      <w:r w:rsidRPr="00FC5B8D">
        <w:rPr>
          <w:color w:val="000000"/>
        </w:rPr>
        <w:t>»</w:t>
      </w:r>
      <w:r w:rsidRPr="00FC5B8D">
        <w:rPr>
          <w:bCs/>
          <w:color w:val="000000"/>
          <w:kern w:val="32"/>
        </w:rPr>
        <w:t xml:space="preserve">; и норм соответствующей отрасли российского законодательства. 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собирать, анализировать, классифицировать и систематизировать нормативную и практическую информацию;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толковать и применять нормативно-правовые акты в сфере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составлять правовые документы;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юридически грамотно квалифицировать факты и обстоятельства, имеющие место в социальной сфере;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анализировать судебную практику; давать юридические заключения и консультации.</w:t>
      </w:r>
    </w:p>
    <w:p w:rsidR="008F645E" w:rsidRPr="00FC5B8D" w:rsidRDefault="008F645E" w:rsidP="008F645E">
      <w:pPr>
        <w:suppressAutoHyphens/>
        <w:spacing w:line="360" w:lineRule="auto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поиска профессиональной информации, реферирования и аннотирования текстов;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>«</w:t>
      </w:r>
      <w:proofErr w:type="gramStart"/>
      <w:r w:rsidRPr="00FC5B8D">
        <w:rPr>
          <w:rFonts w:eastAsia="Calibri"/>
          <w:color w:val="000000"/>
        </w:rPr>
        <w:t>Право социального обеспечения</w:t>
      </w:r>
      <w:proofErr w:type="gramEnd"/>
      <w:r w:rsidRPr="00FC5B8D">
        <w:rPr>
          <w:rFonts w:eastAsia="Calibri"/>
          <w:color w:val="000000"/>
        </w:rPr>
        <w:t xml:space="preserve">» формирует следующие </w:t>
      </w:r>
      <w:r w:rsidRPr="00FC5B8D">
        <w:rPr>
          <w:color w:val="000000"/>
        </w:rPr>
        <w:t xml:space="preserve">общекультурные (ОК) и </w:t>
      </w:r>
      <w:r w:rsidRPr="00FC5B8D">
        <w:rPr>
          <w:color w:val="000000"/>
        </w:rPr>
        <w:lastRenderedPageBreak/>
        <w:t>профессиональные (ПК) компетенции бакалавра юриспруденции: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осознавать социальную значимость своей будущей профессией, обладать достаточным уровнем профессионального правосознания (ОК-1);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культурой мышления, способность к обобщению, анализу, восприятию информации, постановке целей и выбору путей её достижения (ОК-3);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стремиться к саморазвитию, повышению своей квалификации и мастерства (ОК-7);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принятия решений и совершения юридических действий в точном соответствии с законом (ПК-4);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толковать различные нормативно-правовые акты (ПК-15);</w:t>
      </w:r>
    </w:p>
    <w:p w:rsidR="008F645E" w:rsidRPr="00FC5B8D" w:rsidRDefault="008F645E" w:rsidP="008F645E">
      <w:pPr>
        <w:suppressAutoHyphens/>
        <w:spacing w:line="360" w:lineRule="auto"/>
        <w:rPr>
          <w:rStyle w:val="FontStyle214"/>
          <w:b w:val="0"/>
          <w:color w:val="000000"/>
          <w:kern w:val="32"/>
          <w:sz w:val="24"/>
          <w:szCs w:val="24"/>
        </w:rPr>
      </w:pPr>
      <w:r w:rsidRPr="00FC5B8D">
        <w:rPr>
          <w:kern w:val="32"/>
        </w:rPr>
        <w:t>- 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8F645E" w:rsidRPr="00FC5B8D" w:rsidRDefault="008F645E" w:rsidP="008F645E">
      <w:pPr>
        <w:ind w:firstLine="720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«Предпринимательское право»</w:t>
      </w:r>
    </w:p>
    <w:p w:rsidR="008F645E" w:rsidRPr="00FC5B8D" w:rsidRDefault="008F645E" w:rsidP="008F645E">
      <w:pPr>
        <w:ind w:firstLine="720"/>
        <w:rPr>
          <w:b/>
          <w:bCs/>
          <w:i/>
          <w:iCs/>
        </w:rPr>
      </w:pPr>
    </w:p>
    <w:p w:rsidR="008F645E" w:rsidRPr="00FC5B8D" w:rsidRDefault="008F645E" w:rsidP="008F645E">
      <w:pPr>
        <w:pStyle w:val="a4"/>
        <w:numPr>
          <w:ilvl w:val="0"/>
          <w:numId w:val="7"/>
        </w:numPr>
        <w:tabs>
          <w:tab w:val="clear" w:pos="1020"/>
          <w:tab w:val="num" w:pos="0"/>
        </w:tabs>
        <w:spacing w:before="0" w:beforeAutospacing="0" w:after="0" w:afterAutospacing="0" w:line="360" w:lineRule="auto"/>
        <w:ind w:left="720" w:firstLine="0"/>
        <w:jc w:val="both"/>
      </w:pPr>
      <w:r w:rsidRPr="00FC5B8D">
        <w:rPr>
          <w:b/>
        </w:rPr>
        <w:t>Цель изучения дисциплины</w:t>
      </w:r>
      <w:r w:rsidRPr="00FC5B8D">
        <w:t xml:space="preserve"> </w:t>
      </w:r>
    </w:p>
    <w:p w:rsidR="008F645E" w:rsidRPr="00FC5B8D" w:rsidRDefault="008F645E" w:rsidP="008F645E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предпринимательского права, а также развитие навыков применения основных юридических понятий и институтов предпринимательского права в практической работе.</w:t>
      </w:r>
    </w:p>
    <w:p w:rsidR="008F645E" w:rsidRPr="00FC5B8D" w:rsidRDefault="008F645E" w:rsidP="008F645E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  предпринимательского права;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 xml:space="preserve">приобретение практических навыков работы с </w:t>
      </w:r>
      <w:proofErr w:type="gramStart"/>
      <w:r w:rsidRPr="00FC5B8D">
        <w:t>нормативно-правовым</w:t>
      </w:r>
      <w:proofErr w:type="gramEnd"/>
      <w:r w:rsidRPr="00FC5B8D">
        <w:t xml:space="preserve"> актами, регулирующими предпринимательские отношения;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8F645E" w:rsidRPr="00FC5B8D" w:rsidRDefault="008F645E" w:rsidP="008F645E">
      <w:pPr>
        <w:widowControl/>
        <w:numPr>
          <w:ilvl w:val="0"/>
          <w:numId w:val="28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студентами навыков  анализа и решения юридических задач в сфере предпринимательских отношений.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pacing w:line="360" w:lineRule="auto"/>
      </w:pPr>
      <w:r w:rsidRPr="00FC5B8D">
        <w:rPr>
          <w:b/>
          <w:i/>
        </w:rPr>
        <w:t xml:space="preserve">         </w:t>
      </w:r>
      <w:r w:rsidRPr="00FC5B8D">
        <w:t>Дисциплина «Предпринимательское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гражданско-правового профиля  (</w:t>
      </w:r>
      <w:proofErr w:type="spellStart"/>
      <w:r w:rsidRPr="00FC5B8D">
        <w:t>бакалавриат</w:t>
      </w:r>
      <w:proofErr w:type="spellEnd"/>
      <w:r w:rsidRPr="00FC5B8D">
        <w:t>)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«Предпринимательское право» студент должен: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</w:t>
      </w:r>
      <w:r w:rsidRPr="00FC5B8D">
        <w:rPr>
          <w:color w:val="000000"/>
        </w:rPr>
        <w:t>положения нормативно-правовых актов, регулирующих отношения в сфере предпринимательства;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bCs/>
          <w:color w:val="000000"/>
        </w:rPr>
      </w:pPr>
      <w:r w:rsidRPr="00FC5B8D">
        <w:t xml:space="preserve">      - основные категории, используемые в гражданском и хозяйственном законодательстве;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правоотношения в сфере предпринимательской деятельности;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lastRenderedPageBreak/>
        <w:t xml:space="preserve">       - правильно составлять и оформлять юридические документы;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давать квалифицированные юридические заключения и консультации;</w:t>
      </w:r>
    </w:p>
    <w:p w:rsidR="008F645E" w:rsidRPr="00FC5B8D" w:rsidRDefault="008F645E" w:rsidP="008F645E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8F645E" w:rsidRPr="00FC5B8D" w:rsidRDefault="008F645E" w:rsidP="008F645E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- юридической терминологией;</w:t>
      </w:r>
    </w:p>
    <w:p w:rsidR="008F645E" w:rsidRPr="00FC5B8D" w:rsidRDefault="008F645E" w:rsidP="008F645E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- навыками работы с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8F645E" w:rsidRPr="00FC5B8D" w:rsidRDefault="008F645E" w:rsidP="008F645E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«Предпринимательское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способность осуществлять профессиональную деятельности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29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толковать различные правовые акты (ПК-15).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4 семестре.</w:t>
      </w:r>
    </w:p>
    <w:p w:rsidR="008F645E" w:rsidRPr="00FC5B8D" w:rsidRDefault="008F645E" w:rsidP="008F645E">
      <w:pPr>
        <w:ind w:firstLine="708"/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«Теория государства и права»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наиболее общих закономерностей возникновения и развития государства и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навыки свободного оперирования государственно-правовыми понятиями и категориями;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«Теория государства и права»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«Теория государства и права»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закономерности и особенности функционирования правовых систем и государств, присущие им типологические черты, проявляющиеся на различных этапах развития общества, культуры и цивилизаций;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фундаментальные понятия и категории, необходимые для изучения отраслевых юридических дисциплин;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общие закономерности возникновения, развития и функционирования государственно-правовых явлений;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государственной власти и структуру государственного аппарата;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соотношение типов и форм государства;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место и роль государства в политической системе общества;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содержание и принципы правового государства;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грамотно ориентироваться в теоретических положениях различных политико-идеологических концепций и государственно-правовых доктрин;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давать профессиональную оценку современным явлениям государственно-правовой жизни, как в России, так и за рубежом;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совершенствовать профессиональное мастерство путем непрерывного пополнения своих знаний с учетом развития законодательства, теории и практики;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методически грамотно проводить научные исследования актуальных проблем проявляющихся на различных этапах развития общества, культуры и цивилизаций.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государственно-правовых институтов, юридических норм;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теории государства и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1 семестре, экзамен во 2 семестре, курсовая работа во 2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«Трудовое право»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>- формирование  у студентов фундаментальных теоретических знаний в области трудового права, институтов трудового права и развитие навыков применения норм действующего трудового законодательства в практической профессиональной деятельности.</w:t>
      </w:r>
    </w:p>
    <w:p w:rsidR="008F645E" w:rsidRPr="00FC5B8D" w:rsidRDefault="008F645E" w:rsidP="008F645E">
      <w:pPr>
        <w:suppressAutoHyphens/>
        <w:spacing w:line="360" w:lineRule="auto"/>
        <w:ind w:firstLine="851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овладение базовыми знаниями о сущности, предмете и методе трудового права, особенностях его основных институтов, в частности, институтов трудового договора, рабочего времени и времени отдыха, оплаты труда, дисциплины труда, охраны труда, материальной ответственности сторон трудового договора, трудовых споров;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приобретение навыков работы с нормативными правовыми актами и материалами судебной практики в сфере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изучение источников трудового права, анализ международных правовых актов в сфере труда, законов и иных нормативных правовых актов, содержащих нормы трудового права;</w:t>
      </w:r>
    </w:p>
    <w:p w:rsidR="008F645E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proofErr w:type="gramStart"/>
      <w:r w:rsidRPr="00FC5B8D">
        <w:rPr>
          <w:bCs/>
          <w:color w:val="000000"/>
          <w:kern w:val="32"/>
        </w:rPr>
        <w:t>приобретение навыков  профессионального мышления будущими специалистами, выработка умений и навыков по реализации норм действующего трудового законодательства на основе анализа юридических фактов, подготовке процессуальных документов для рассмотрения и разрешения в государственный органах и суде в целях защиты трудовых прав граждан.</w:t>
      </w:r>
      <w:proofErr w:type="gramEnd"/>
    </w:p>
    <w:p w:rsidR="00FC5B8D" w:rsidRPr="00FC5B8D" w:rsidRDefault="00FC5B8D" w:rsidP="00FC5B8D">
      <w:pPr>
        <w:widowControl/>
        <w:suppressAutoHyphens/>
        <w:spacing w:line="360" w:lineRule="auto"/>
        <w:ind w:firstLine="0"/>
        <w:rPr>
          <w:bCs/>
          <w:color w:val="000000"/>
          <w:kern w:val="32"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«Трудовое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(модуля)    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«Трудовое право» студент должен: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понятие, предмет, принципы трудового права, методы правового регулирования отношений, входящих в предмет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международные правовые акты о труде, законы и иные нормативные правовые акты, регулирующие отношения, входящие в предмет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содержание и назначение институтов  </w:t>
      </w:r>
      <w:proofErr w:type="gramStart"/>
      <w:r w:rsidRPr="00FC5B8D">
        <w:rPr>
          <w:bCs/>
          <w:color w:val="000000"/>
          <w:kern w:val="32"/>
        </w:rPr>
        <w:t>трудового</w:t>
      </w:r>
      <w:proofErr w:type="gramEnd"/>
      <w:r w:rsidRPr="00FC5B8D">
        <w:rPr>
          <w:bCs/>
          <w:color w:val="000000"/>
          <w:kern w:val="32"/>
        </w:rPr>
        <w:t xml:space="preserve"> права и норм соответствующей отрасли российского законодательства. 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собирать, анализировать, классифицировать и систематизировать нормативную и практическую информацию в сфере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толковать и применять нормативные правовые акты, регулирующие отношения в сфере труда;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составлять правовые документы; 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юридически грамотно квалифицировать факты и обстоятельства, имеющие место в сфере труда;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анализировать судебную практику; давать юридические заключения и консультации.</w:t>
      </w:r>
    </w:p>
    <w:p w:rsidR="008F645E" w:rsidRPr="00FC5B8D" w:rsidRDefault="008F645E" w:rsidP="008F645E">
      <w:pPr>
        <w:suppressAutoHyphens/>
        <w:spacing w:line="360" w:lineRule="auto"/>
        <w:ind w:left="357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поиска профессиональной информации, реферирования и аннотирования текстов по вопросам трудового права;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«Трудовое право» 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культурой мышления, способность к обобщению, анализу информации, постановке цели и выбору путей её достижения, а также обладание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работать в коллективе, нести ответственность за поддержание партнёрских, доверительных отношений (ОК-3);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lastRenderedPageBreak/>
        <w:t>способность стремиться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оперативного принятия решений и совершения юридических действий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навыками подготовки 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толковать различные нормативные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widowControl/>
        <w:numPr>
          <w:ilvl w:val="0"/>
          <w:numId w:val="3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готовить обзоры научной литературы и электронных  информационно-образовательных ресурсов для профессиональной деятельности (ПК-22).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4 семестре, экзамен в 5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«Уголовное право»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iCs/>
        </w:rPr>
        <w:t>Целью</w:t>
      </w:r>
      <w:r w:rsidRPr="00FC5B8D">
        <w:t xml:space="preserve"> изучения дисциплины является: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овладение нормами действующего законодательства РФ;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умение с помощью различных средств и приемов толковать уголовно-правовые нормы;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овладение навыками применения уголовно-правовых норм Общей части УК РФ в конкретных жизненных ситуациях;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уяснение теоретических основ и правил назначения наказания;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ознакомление с основными проблемами в теории и практике применения уголовного законодательства, умение их анализировать и находить способы преодоления.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  <w:i/>
          <w:iCs/>
        </w:rPr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циклу, и включается в базовую (обязательную) часть. Дисциплина тесно взаимосвязана с уголовным процессом, криминалистикой, криминологией.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студенты должны: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систему и задачи уголовного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принципы уголовного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закона, его специфические черты и значение для решения задач преодоления преступности;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Уголовный кодекс РФ, его систему и структуру норм уголовного закона;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связь уголовного законодательства с другими отраслями права российской правовой системы (уголовно-процессуальным, уголовно-исполнительным, гражданским, административным и т.д.);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действие уголовного закона во времени и в пространстве;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современные проблемы толкования уголовного закона;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признаки преступления и иных правонарушений;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разграничение преступлений и иных правонарушений;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вопросы криминализации общественно опасных деяний и их декриминализации;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уголовной ответственности и ее оснований;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состава преступления его признаки, элементы и виды;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субъективную сторону состава преступления: формы вины, умысел, неосторожность и их виды;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понятие множественности преступлений и ее значение для квалификации преступлений;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стадии преступлений и их виды;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соучастия в преступлении;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обстоятельств, исключающих преступность деяния;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наказания: его цели, систему и виды; обстоятельства, смягчающие и отягчающие наказание;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назначение наказания при рецидиве преступлений, по совокупности преступлений и совокупности приговоров;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оснований освобождения от уголовной ответственности и наказания;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судимости;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принудительных мер медицинского характера, виды, основания и цели их применения;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особенности уголовной ответственности несовершеннолетних;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научно обоснованно и аргументировано оценивать с позиций уголовного права и законодательства антиобщественные проявления;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методологически грамотно определять место и роль конкретной правовой нормы в структуре Общей и Особенной частей УК РФ, подлежащей применению в разрешаемой жизненной ситуации;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индивидуализировать уголовную ответственность с учетом данных о личности </w:t>
      </w:r>
      <w:proofErr w:type="gramStart"/>
      <w:r w:rsidRPr="00FC5B8D">
        <w:t>привлекаемого</w:t>
      </w:r>
      <w:proofErr w:type="gramEnd"/>
      <w:r w:rsidRPr="00FC5B8D">
        <w:t xml:space="preserve"> к этой ответственности и происходящих в российском обществе процессов демократизации и </w:t>
      </w:r>
      <w:proofErr w:type="spellStart"/>
      <w:r w:rsidRPr="00FC5B8D">
        <w:t>гуманизации</w:t>
      </w:r>
      <w:proofErr w:type="spellEnd"/>
      <w:r w:rsidRPr="00FC5B8D">
        <w:t>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быть </w:t>
      </w:r>
      <w:proofErr w:type="gramStart"/>
      <w:r w:rsidRPr="00FC5B8D">
        <w:rPr>
          <w:b/>
          <w:bCs/>
        </w:rPr>
        <w:t>ознакомлены</w:t>
      </w:r>
      <w:proofErr w:type="gramEnd"/>
      <w:r w:rsidRPr="00FC5B8D">
        <w:rPr>
          <w:b/>
          <w:bCs/>
        </w:rPr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основными тенденциями развития уголовного права и законодательства в историческом аспекте (советское уголовное законодательство, российское уголовное законодательство, основные положения вносимых в настоящее время изменений в уголовный закон и их значение);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 основными достижениями отечественной и зарубежной уголовно-правовой мысли (общая характеристика уголовно-правовых школ и точек зрения на актуальные вопросы современного российского уголовного законодательства);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практикой применения российского уголовного законодательства;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 основными положениями уголовного права зарубежных правовых систем (сравнительно-правовой анализ и проблемы имплементации в российское уголовное законодательство);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применению норм уголовного права и законодательства в практической деятельности;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отграничению преступлений от иных правонарушений.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компетенциями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выявлять, пресекать, раскрывать и расследовать преступления и иные правонарушения (ПК-10);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11 зачетных единиц (396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>Промежуточная аттестация – зачет в 3,4 семестре, экзамен в 5 семестре, курсовая работа в 5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«Уголовный процесс»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8D">
        <w:rPr>
          <w:rFonts w:ascii="Times New Roman" w:hAnsi="Times New Roman" w:cs="Times New Roman"/>
          <w:sz w:val="24"/>
          <w:szCs w:val="24"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t>Целями изучения дисциплины являются: раскрыть понятие, принципы и задачи уголовно-процессуального права Российской Федерации; рассмотреть содержание уголовно-процессуального законодательства и порядок его применения; выявить основания и порядок возбуждения уголовного дела, его рассмотрение в суде; усвоить уголовно-процессуальные положения о доказательствах и доказывании; проанализировать основания и порядок прекращения уголовного преследования и уголовного дела, а также порядок производства в кассационной, надзорной и апелляционной инстанциях;</w:t>
      </w:r>
      <w:proofErr w:type="gramEnd"/>
      <w:r w:rsidRPr="00FC5B8D">
        <w:t xml:space="preserve"> сформировать у студентов четкое представление об основных понятиях, системе, задачах и институтах уголовного процесса; подготовить квалифицированных юристов, глубоко знающих уголовно-процессуальное право и умеющих его применять в практической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Дисциплина относится к профессиональному циклу и включается в базовую (обязательную) часть. 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     В результате изучения дисциплины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</w:t>
      </w:r>
      <w:r w:rsidRPr="00FC5B8D">
        <w:t>: основные положения уголовно-процессуального права России, сущность и содержание основных понятий, категорий, институтов уголовно-процессуального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 Уметь</w:t>
      </w:r>
      <w:r w:rsidRPr="00FC5B8D">
        <w:t>: анализировать конкретные ситуации с точки зрения необходимости применения к ним институтов и норм уголовно-процессуального права,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разграничивать смежные институты и нормы,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правильно применять изученные нормы на практике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 методами толкования и применения уголовно-процессуальных норм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компетенциями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правоохранительной деятельности: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5 семестре, экзамен в 6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«Финансовое право»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spacing w:val="-4"/>
        </w:rPr>
      </w:pPr>
      <w:proofErr w:type="gramStart"/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</w:t>
      </w:r>
      <w:r w:rsidRPr="00FC5B8D">
        <w:rPr>
          <w:spacing w:val="-4"/>
        </w:rPr>
        <w:t>–</w:t>
      </w:r>
      <w:r w:rsidRPr="00FC5B8D">
        <w:rPr>
          <w:color w:val="000000"/>
          <w:spacing w:val="-4"/>
        </w:rPr>
        <w:t xml:space="preserve"> получение будущими специалистами теоретических знаний по вопросам российского финансового права и основным его институтам, формирование системного представления о правовом регулировании финансовой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финансово-правовых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финансовые правоотношения, использование судебной практики</w:t>
      </w:r>
      <w:r w:rsidRPr="00FC5B8D">
        <w:rPr>
          <w:spacing w:val="-4"/>
        </w:rPr>
        <w:t>.</w:t>
      </w:r>
      <w:proofErr w:type="gramEnd"/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b/>
          <w:color w:val="000000"/>
        </w:rPr>
        <w:t>Основными задачами изучения дисциплины являются:</w:t>
      </w:r>
      <w:r w:rsidRPr="00FC5B8D">
        <w:rPr>
          <w:color w:val="000000"/>
        </w:rPr>
        <w:t xml:space="preserve"> получение студентами </w:t>
      </w:r>
      <w:r w:rsidRPr="00FC5B8D">
        <w:rPr>
          <w:color w:val="000000"/>
        </w:rPr>
        <w:lastRenderedPageBreak/>
        <w:t>знаний о финансовом законодательстве; освоение основных понятий, категорий в области правового регулирования финансовой деятельности; изучение нормативно-правовых актов, действующих в сфере финансов; получение навыков применения полученных знания в практической финансовой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«Финансовое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>В результате изучения курса «Финансовое право» студенты должны: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предмет и систему финансового права;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принципы финансового права;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правовые основы финансового контроля;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бюджетного права и бюджетного процесса;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налогового права;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формирования государственных и муниципальных доходов и расходов;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страхования и банковского права как финансово – правовых институтов;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валютного регулирования и контроля;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систему наличных и безналичных расчетов;</w:t>
      </w:r>
    </w:p>
    <w:p w:rsidR="008F645E" w:rsidRPr="00FC5B8D" w:rsidRDefault="008F645E" w:rsidP="008F645E">
      <w:pPr>
        <w:widowControl/>
        <w:numPr>
          <w:ilvl w:val="0"/>
          <w:numId w:val="25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инвестиционного права.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свободно оперировать юридическими понятиями и категориями финансового права;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финансово – правовые акты в разрезе конкретной государственной политики;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выделять и распознавать финансово – правовые отношения среди других по существенным признакам, на основе овладения приемами сравнения;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юридически грамотно и логично излагать свою точку зрения по вопросам финансового права.</w:t>
      </w:r>
    </w:p>
    <w:p w:rsidR="008F645E" w:rsidRPr="00FC5B8D" w:rsidRDefault="008F645E" w:rsidP="008F645E">
      <w:pPr>
        <w:widowControl/>
        <w:numPr>
          <w:ilvl w:val="0"/>
          <w:numId w:val="26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судебную практику по вопросам применения финансового законодательства.</w:t>
      </w:r>
    </w:p>
    <w:p w:rsidR="008F645E" w:rsidRPr="00FC5B8D" w:rsidRDefault="00FC5B8D" w:rsidP="008F645E">
      <w:pPr>
        <w:suppressAutoHyphens/>
        <w:spacing w:line="360" w:lineRule="auto"/>
        <w:ind w:firstLine="709"/>
        <w:rPr>
          <w:b/>
        </w:rPr>
      </w:pPr>
      <w:r>
        <w:rPr>
          <w:b/>
        </w:rPr>
        <w:t>И</w:t>
      </w:r>
      <w:r w:rsidR="008F645E" w:rsidRPr="00FC5B8D">
        <w:rPr>
          <w:b/>
        </w:rPr>
        <w:t>меть:</w:t>
      </w:r>
    </w:p>
    <w:p w:rsidR="008F645E" w:rsidRPr="00FC5B8D" w:rsidRDefault="008F645E" w:rsidP="008F645E">
      <w:pPr>
        <w:widowControl/>
        <w:numPr>
          <w:ilvl w:val="0"/>
          <w:numId w:val="2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lastRenderedPageBreak/>
        <w:t>навыки практической работы, ориентироваться в финансовом законодательстве, понимать смысл нормативных актов и применять нормы финансового права к конкретным жизненным ситуациям;</w:t>
      </w:r>
    </w:p>
    <w:p w:rsidR="008F645E" w:rsidRPr="00FC5B8D" w:rsidRDefault="008F645E" w:rsidP="008F645E">
      <w:pPr>
        <w:widowControl/>
        <w:numPr>
          <w:ilvl w:val="0"/>
          <w:numId w:val="27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навыки практической и научной работы в области финансового права.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«Финансовое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 экзамен в 5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«Экологическое право»</w:t>
      </w:r>
    </w:p>
    <w:p w:rsidR="008F645E" w:rsidRPr="00FC5B8D" w:rsidRDefault="008F645E" w:rsidP="008F645E">
      <w:pPr>
        <w:pStyle w:val="a4"/>
        <w:spacing w:before="0" w:beforeAutospacing="0" w:after="0" w:afterAutospacing="0"/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spacing w:val="-4"/>
        </w:rPr>
      </w:pPr>
      <w:proofErr w:type="gramStart"/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– получение будущими специалистами теоретических знаний по вопросам российского экологического права и основным его институтам, формирование системного представления о правовом регулировании экологической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эколого-правовых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экологические правоотношения, использование судебной практики</w:t>
      </w:r>
      <w:r w:rsidRPr="00FC5B8D">
        <w:rPr>
          <w:spacing w:val="-4"/>
        </w:rPr>
        <w:t>.</w:t>
      </w:r>
      <w:proofErr w:type="gramEnd"/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Основными задачами изучения дисциплины являются: получение студентами знаний об экологическом законодательстве; освоение основных понятий, категорий в области правового регулирования экологической деятельности; изучение нормативно-правовых актов, действующих в сфере экологии; получение навыков применения </w:t>
      </w:r>
      <w:r w:rsidRPr="00FC5B8D">
        <w:rPr>
          <w:color w:val="000000"/>
        </w:rPr>
        <w:lastRenderedPageBreak/>
        <w:t>полученных знания в практической экологической деятельности.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«Экологическое право» относится к базовой части профессионального цикла основной профессиональной образовательной программы.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>В результате изучения курса «Экологическое право» студенты должны: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предмет и систему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принципы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правовые основы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экологические права и обязанности граждан</w:t>
      </w:r>
      <w:r w:rsidRPr="00FC5B8D">
        <w:t>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основы налогового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система экологических нормативов;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экологический контроль и экологический аудит</w:t>
      </w:r>
      <w:r w:rsidRPr="00FC5B8D">
        <w:t>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меры экономического стимулирования охраны окружающей природной среды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Иметь: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>–</w:t>
      </w:r>
      <w:r w:rsidRPr="00FC5B8D">
        <w:t xml:space="preserve"> навыки практической работы, ориентироваться в экологическом законодательстве, понимать смысл нормативных актов и применять нормы экологического права к конкретным жизненным ситуациям;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навыки практической и научной работы в области экологического права.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свободно оперировать юридическими понятиями и категориями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экологическо-правовые акты в разрезе конкретной государственной политики;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выделять и распознавать экологическо-правовые отношения среди других по существенным признакам, на основе овладения приемами сравнения;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юридически грамотно и логично излагать свою точку зрения по вопросам экологического права;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судебную практику по вопросам применения экологического законодательства.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«Экологическое право»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</w:t>
      </w:r>
      <w:r w:rsidRPr="00FC5B8D">
        <w:lastRenderedPageBreak/>
        <w:t>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экзамен  в 4 семестре.</w:t>
      </w:r>
    </w:p>
    <w:p w:rsidR="008F645E" w:rsidRPr="00FC5B8D" w:rsidRDefault="008F645E" w:rsidP="008F645E">
      <w:pPr>
        <w:ind w:firstLine="708"/>
        <w:rPr>
          <w:b/>
          <w:u w:val="single"/>
        </w:rPr>
      </w:pPr>
    </w:p>
    <w:p w:rsidR="008F645E" w:rsidRPr="00FC5B8D" w:rsidRDefault="008F645E" w:rsidP="008F645E">
      <w:pPr>
        <w:ind w:firstLine="708"/>
        <w:jc w:val="center"/>
        <w:rPr>
          <w:b/>
          <w:color w:val="FF0000"/>
          <w:u w:val="single"/>
        </w:rPr>
      </w:pPr>
      <w:r w:rsidRPr="00FC5B8D">
        <w:rPr>
          <w:b/>
          <w:color w:val="FF0000"/>
          <w:u w:val="single"/>
        </w:rPr>
        <w:t>Дисциплины гражданско-правового профиля</w:t>
      </w:r>
    </w:p>
    <w:p w:rsidR="008F645E" w:rsidRPr="00FC5B8D" w:rsidRDefault="008F645E" w:rsidP="008F645E">
      <w:pPr>
        <w:ind w:firstLine="708"/>
        <w:jc w:val="center"/>
        <w:rPr>
          <w:b/>
          <w:u w:val="single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Нотариат»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 xml:space="preserve">Цель дисциплины - </w:t>
      </w:r>
      <w:r w:rsidRPr="00FC5B8D">
        <w:t xml:space="preserve">формирование у студентов фундаментальных знаний в сфере нотариальной деятельности,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нотариата в практической работе, с целью обеспечения эффективности охраны и </w:t>
      </w:r>
      <w:proofErr w:type="gramStart"/>
      <w:r w:rsidRPr="00FC5B8D">
        <w:t>защиты</w:t>
      </w:r>
      <w:proofErr w:type="gramEnd"/>
      <w:r w:rsidRPr="00FC5B8D">
        <w:t xml:space="preserve"> субъективных прав участников гражданского оборота и предотвращения их нарушений в будущем.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t>формирование у студентов понятий о целях, задачах, принципах организации деятельности нотариата, в том числе об этических нормах взаимоотношений нотариуса с клиентурой;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t>приобретение студентами базовых знаний о сущности нотариата как отрасли права, как науки и как учебной дисциплины, а также о его месте и роли в российской правовой системе;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t>ознакомление студентов с практикой применения норм законодательства, регулирующего деятельность нотариата в Российской Федерации;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lastRenderedPageBreak/>
        <w:t>развитие у студентов юридического мышления и навыков практического применения теоретических знаний посредством обучения правилам совершения предусмотренных законом нотариальных действий, обеспечивающих защиту прав и законных интересов граждан, юридических лиц и государства;</w:t>
      </w:r>
    </w:p>
    <w:p w:rsidR="008F645E" w:rsidRPr="00FC5B8D" w:rsidRDefault="008F645E" w:rsidP="008F645E">
      <w:pPr>
        <w:widowControl/>
        <w:numPr>
          <w:ilvl w:val="0"/>
          <w:numId w:val="22"/>
        </w:numPr>
        <w:spacing w:line="360" w:lineRule="auto"/>
        <w:ind w:left="0" w:firstLine="709"/>
      </w:pPr>
      <w:r w:rsidRPr="00FC5B8D">
        <w:t>формирование практических навыков в составлении проектов нотариальных документов.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«Нотариат»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«Нотариат» студент должен: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нотариальные правоотношения; основные категории, используемые в законодательстве о нотариате.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превентивного правосудия; составлять правовые документы; юридически грамотно квалифицировать факты и обстоятельства, имеющие место в нотариальной деятельности; анализировать судебную практику; давать юридические заключения и консультации.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«Нотариат»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 w:val="0"/>
          <w:bCs w:val="0"/>
          <w:color w:val="000000"/>
        </w:rPr>
        <w:t>строить</w:t>
      </w:r>
      <w:proofErr w:type="gramEnd"/>
      <w:r w:rsidRPr="00FC5B8D">
        <w:rPr>
          <w:b w:val="0"/>
          <w:bCs w:val="0"/>
          <w:color w:val="000000"/>
        </w:rPr>
        <w:t xml:space="preserve"> устную и письменную речь (ОК-4).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b/>
          <w:bCs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3 зачетных единиц (108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«Нотариат» – зачет в 5 семестре</w:t>
      </w:r>
    </w:p>
    <w:p w:rsidR="008F645E" w:rsidRPr="00FC5B8D" w:rsidRDefault="008F645E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«Жилищное право»</w:t>
      </w:r>
    </w:p>
    <w:p w:rsidR="008F645E" w:rsidRPr="00FC5B8D" w:rsidRDefault="008F645E" w:rsidP="008F645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Цель дисциплины: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формирование фундаментальных знаний в области современного жилищного права, развитие навыков анализа закономерностей судебной практики и содержания новых правовых актов.</w:t>
      </w:r>
    </w:p>
    <w:p w:rsidR="008F645E" w:rsidRPr="00FC5B8D" w:rsidRDefault="008F645E" w:rsidP="008F645E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дисциплины</w:t>
      </w:r>
    </w:p>
    <w:p w:rsidR="008F645E" w:rsidRPr="00FC5B8D" w:rsidRDefault="008F645E" w:rsidP="008F645E">
      <w:pPr>
        <w:spacing w:line="360" w:lineRule="auto"/>
      </w:pPr>
      <w:r w:rsidRPr="00FC5B8D">
        <w:t xml:space="preserve">     - овладение  понятиями о сущности жилищного права как отрасли права;              - приобретение теоретических  навыков в области жилищного права;</w:t>
      </w:r>
    </w:p>
    <w:p w:rsidR="008F645E" w:rsidRPr="00FC5B8D" w:rsidRDefault="008F645E" w:rsidP="008F645E">
      <w:pPr>
        <w:spacing w:line="360" w:lineRule="auto"/>
      </w:pPr>
      <w:r w:rsidRPr="00FC5B8D">
        <w:t xml:space="preserve">      -  приобретение  практических  навыков  применения норм жилищного законодательств.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«Жилищное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 xml:space="preserve">является обязательной дисциплиной базовой </w:t>
      </w:r>
      <w:r w:rsidRPr="00FC5B8D">
        <w:rPr>
          <w:color w:val="000000"/>
        </w:rPr>
        <w:lastRenderedPageBreak/>
        <w:t>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В результате освоения дисциплины «Жилищное право» студент должен: </w:t>
      </w:r>
    </w:p>
    <w:p w:rsidR="008F645E" w:rsidRPr="00FC5B8D" w:rsidRDefault="008F645E" w:rsidP="008F645E">
      <w:pPr>
        <w:spacing w:line="360" w:lineRule="auto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</w:t>
      </w:r>
      <w:r w:rsidRPr="00FC5B8D">
        <w:rPr>
          <w:b/>
          <w:bCs/>
          <w:color w:val="000000"/>
        </w:rPr>
        <w:t>Знать:</w:t>
      </w:r>
      <w:r w:rsidRPr="00FC5B8D">
        <w:rPr>
          <w:color w:val="222222"/>
          <w:shd w:val="clear" w:color="auto" w:fill="FFFFFF"/>
        </w:rPr>
        <w:t xml:space="preserve"> </w:t>
      </w:r>
    </w:p>
    <w:p w:rsidR="008F645E" w:rsidRPr="00FC5B8D" w:rsidRDefault="008F645E" w:rsidP="008F645E">
      <w:pPr>
        <w:numPr>
          <w:ilvl w:val="0"/>
          <w:numId w:val="19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положения нормативно-правовых актов, регулирующих отношения в сфере жилищного права;</w:t>
      </w:r>
    </w:p>
    <w:p w:rsidR="008F645E" w:rsidRPr="00FC5B8D" w:rsidRDefault="008F645E" w:rsidP="008F645E">
      <w:pPr>
        <w:numPr>
          <w:ilvl w:val="0"/>
          <w:numId w:val="19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основные категории, используемые в жилищном  законодательстве.</w:t>
      </w:r>
    </w:p>
    <w:p w:rsidR="008F645E" w:rsidRPr="00FC5B8D" w:rsidRDefault="008F645E" w:rsidP="008F645E">
      <w:pPr>
        <w:spacing w:line="360" w:lineRule="auto"/>
        <w:textAlignment w:val="baseline"/>
        <w:rPr>
          <w:b/>
          <w:bCs/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 </w:t>
      </w:r>
      <w:r w:rsidRPr="00FC5B8D">
        <w:rPr>
          <w:b/>
          <w:bCs/>
          <w:color w:val="000000"/>
        </w:rPr>
        <w:t>Уметь:</w:t>
      </w:r>
      <w:r w:rsidRPr="00FC5B8D">
        <w:rPr>
          <w:b/>
          <w:bCs/>
          <w:color w:val="222222"/>
          <w:shd w:val="clear" w:color="auto" w:fill="FFFFFF"/>
        </w:rPr>
        <w:t xml:space="preserve"> </w:t>
      </w:r>
    </w:p>
    <w:p w:rsidR="008F645E" w:rsidRPr="00FC5B8D" w:rsidRDefault="008F645E" w:rsidP="008F645E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>-  анализировать, классифицировать и систематизировать нормативную и практическую информацию;</w:t>
      </w:r>
    </w:p>
    <w:p w:rsidR="008F645E" w:rsidRPr="00FC5B8D" w:rsidRDefault="008F645E" w:rsidP="008F645E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 - толковать и применять нормативно-правовые акты в сфере жилищного права; составлять правовые документы; </w:t>
      </w:r>
    </w:p>
    <w:p w:rsidR="008F645E" w:rsidRPr="00FC5B8D" w:rsidRDefault="008F645E" w:rsidP="008F645E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- юридически грамотно квалифицировать факты и обстоятельства, имеющие место в жилищной практике;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>- давать юридические заключения и консультации.</w:t>
      </w:r>
    </w:p>
    <w:p w:rsidR="008F645E" w:rsidRPr="00FC5B8D" w:rsidRDefault="008F645E" w:rsidP="008F645E">
      <w:pPr>
        <w:spacing w:line="360" w:lineRule="auto"/>
        <w:textAlignment w:val="baseline"/>
        <w:rPr>
          <w:b/>
          <w:bCs/>
          <w:color w:val="000000"/>
        </w:rPr>
      </w:pPr>
      <w:r w:rsidRPr="00FC5B8D">
        <w:rPr>
          <w:color w:val="222222"/>
          <w:shd w:val="clear" w:color="auto" w:fill="FFFFFF"/>
        </w:rPr>
        <w:t xml:space="preserve">           </w:t>
      </w:r>
      <w:r w:rsidRPr="00FC5B8D">
        <w:rPr>
          <w:color w:val="000000"/>
        </w:rPr>
        <w:t xml:space="preserve">  </w:t>
      </w:r>
      <w:r w:rsidRPr="00FC5B8D">
        <w:rPr>
          <w:b/>
          <w:bCs/>
          <w:color w:val="000000"/>
        </w:rPr>
        <w:t>Владеть:</w:t>
      </w:r>
    </w:p>
    <w:p w:rsidR="008F645E" w:rsidRPr="00FC5B8D" w:rsidRDefault="008F645E" w:rsidP="008F645E">
      <w:pPr>
        <w:numPr>
          <w:ilvl w:val="1"/>
          <w:numId w:val="20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юридической терминологией;</w:t>
      </w:r>
    </w:p>
    <w:p w:rsidR="008F645E" w:rsidRPr="00FC5B8D" w:rsidRDefault="008F645E" w:rsidP="008F645E">
      <w:pPr>
        <w:numPr>
          <w:ilvl w:val="1"/>
          <w:numId w:val="20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работы с правовыми документами;</w:t>
      </w:r>
    </w:p>
    <w:p w:rsidR="008F645E" w:rsidRPr="00FC5B8D" w:rsidRDefault="008F645E" w:rsidP="008F645E">
      <w:pPr>
        <w:numPr>
          <w:ilvl w:val="1"/>
          <w:numId w:val="20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анализа различных правовых явлений, юридических фактов, правовых норм и правовых отношений.</w:t>
      </w:r>
    </w:p>
    <w:p w:rsidR="008F645E" w:rsidRPr="00FC5B8D" w:rsidRDefault="008F645E" w:rsidP="008F645E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«Жилищное право»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 w:val="0"/>
          <w:bCs w:val="0"/>
          <w:color w:val="000000"/>
        </w:rPr>
        <w:t>строить</w:t>
      </w:r>
      <w:proofErr w:type="gramEnd"/>
      <w:r w:rsidRPr="00FC5B8D">
        <w:rPr>
          <w:b w:val="0"/>
          <w:bCs w:val="0"/>
          <w:color w:val="000000"/>
        </w:rPr>
        <w:t xml:space="preserve"> устную и письменную речь (ОК-4).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применять нормативные правовые акты, реализовывать нормы </w:t>
      </w:r>
      <w:r w:rsidRPr="00FC5B8D">
        <w:rPr>
          <w:b w:val="0"/>
          <w:bCs w:val="0"/>
          <w:color w:val="000000"/>
        </w:rPr>
        <w:lastRenderedPageBreak/>
        <w:t>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pStyle w:val="14"/>
        <w:numPr>
          <w:ilvl w:val="0"/>
          <w:numId w:val="21"/>
        </w:numPr>
        <w:shd w:val="clear" w:color="auto" w:fill="FFFFFF"/>
        <w:spacing w:before="28" w:after="28" w:line="360" w:lineRule="auto"/>
        <w:ind w:left="0" w:firstLine="0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Жилищное право 2 зачетные единицы  (72 </w:t>
      </w:r>
      <w:proofErr w:type="gramStart"/>
      <w:r w:rsidRPr="00FC5B8D">
        <w:t>академических</w:t>
      </w:r>
      <w:proofErr w:type="gramEnd"/>
      <w:r w:rsidRPr="00FC5B8D">
        <w:t xml:space="preserve"> часа);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«Наследственное право»</w:t>
      </w:r>
    </w:p>
    <w:p w:rsidR="008F645E" w:rsidRPr="00FC5B8D" w:rsidRDefault="008F645E" w:rsidP="008F645E"/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наследственного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наследственного права в практической работе. 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формирование у студентов понятий о сущности наследственного права как отрасли права, как науки и как учебной дисциплины, а также о месте и роли наследственного права в российской правовой системе;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приобретение студентами базовых знаний в области наследственного права;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ознакомление студентов с практикой применения норм наследственного законодательства в различных ситуациях;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наследственного права.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lastRenderedPageBreak/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«Наследственное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 дисциплиной по выбору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«Наследственное право» студент должен: </w:t>
      </w:r>
    </w:p>
    <w:p w:rsidR="008F645E" w:rsidRPr="00FC5B8D" w:rsidRDefault="008F645E" w:rsidP="008F645E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отношения в сфере наследственного права; основные категории, используемые в наследственном законодательстве. </w:t>
      </w:r>
    </w:p>
    <w:p w:rsidR="008F645E" w:rsidRPr="00FC5B8D" w:rsidRDefault="008F645E" w:rsidP="008F645E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наследственного права; составлять правовые документы; юридически грамотно квалифицировать факты и обстоятельства, имеющие место в наследственной практике; анализировать судебную практику; давать юридические заключения и консультации.</w:t>
      </w:r>
    </w:p>
    <w:p w:rsidR="008F645E" w:rsidRPr="00FC5B8D" w:rsidRDefault="008F645E" w:rsidP="008F645E">
      <w:pPr>
        <w:suppressAutoHyphens/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«Наследственное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>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Коммерческое право »</w:t>
      </w:r>
    </w:p>
    <w:p w:rsidR="008F645E" w:rsidRPr="00FC5B8D" w:rsidRDefault="008F645E" w:rsidP="008F645E">
      <w:pPr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Цель изучения дисциплины - подготовка специалистов, обладающих необходимыми знаниями, навыками и умениями в области правового регулирования несостоятельности, а впоследствии специалистов по антикризисному управлению.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«Коммерческое право 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«Коммерческое право 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освоить основные понятия и категории, применяемые при изучении курса: общие положения о правовых основах несостоятельности  юридических лиц; понятие и признаки несостоятельности юридического лица; процедуры банкротства; сущность, признаки, процедуры, меры по предупреждению социально-экономических последствий банкротства отдельных категорий должников.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«Коммерческое право 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экзамен в 7 семестре.</w:t>
      </w:r>
    </w:p>
    <w:p w:rsidR="008F645E" w:rsidRPr="00FC5B8D" w:rsidRDefault="008F645E" w:rsidP="008F645E">
      <w:pPr>
        <w:ind w:firstLine="708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«Семейное право»</w:t>
      </w:r>
    </w:p>
    <w:p w:rsidR="008F645E" w:rsidRPr="00FC5B8D" w:rsidRDefault="008F645E" w:rsidP="008F645E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</w:rPr>
        <w:t>Цель дисциплины: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формирование фундаментальных знаний в области современного семейного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семейного права в практической работе.</w:t>
      </w:r>
      <w:bookmarkStart w:id="14" w:name="_Toc349581743"/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  <w:bookmarkEnd w:id="14"/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изучение понятий о сущности семейного права как отрасли права, как науки и как учебной дисциплины, а также о месте и роли семейного права в российской правовой системе;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базовых знаний в области семейного права;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овладение навыками применения норм семейного законодательства в различных ситуациях;</w:t>
      </w:r>
    </w:p>
    <w:p w:rsidR="008F645E" w:rsidRPr="00FC5B8D" w:rsidRDefault="008F645E" w:rsidP="008F645E">
      <w:pPr>
        <w:widowControl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юридического мышления и навыков практического применения теоретических знаний в области семейного права.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color w:val="000000"/>
        </w:rPr>
        <w:t xml:space="preserve">  </w:t>
      </w:r>
      <w:r w:rsidRPr="00FC5B8D">
        <w:rPr>
          <w:b/>
          <w:color w:val="000000"/>
        </w:rPr>
        <w:t>2.</w:t>
      </w:r>
      <w:r w:rsidRPr="00FC5B8D">
        <w:rPr>
          <w:color w:val="000000"/>
        </w:rPr>
        <w:t xml:space="preserve"> </w:t>
      </w:r>
      <w:r w:rsidRPr="00FC5B8D">
        <w:rPr>
          <w:b/>
        </w:rPr>
        <w:t>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«Семейное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«Семейное право» студент должен: 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lastRenderedPageBreak/>
        <w:t>знать:</w:t>
      </w:r>
      <w:r w:rsidRPr="00FC5B8D">
        <w:rPr>
          <w:color w:val="222222"/>
          <w:shd w:val="clear" w:color="auto" w:fill="FFFFFF"/>
        </w:rPr>
        <w:t xml:space="preserve"> положения нормативно-правовых актов, регулирующих отношения в сфере семейного права; основные категории, используемые в семейном законодательстве;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семейного права; составлять правовые документы; юридически грамотно квалифицировать факты и обстоятельства, имеющие место в семейной практике; анализировать судебную практику; давать юридические заключения и консультации;</w:t>
      </w:r>
    </w:p>
    <w:p w:rsidR="008F645E" w:rsidRPr="00FC5B8D" w:rsidRDefault="008F645E" w:rsidP="008F645E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>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t xml:space="preserve">«Семейное право» </w:t>
      </w:r>
      <w:r w:rsidRPr="00FC5B8D">
        <w:rPr>
          <w:color w:val="000000"/>
        </w:rPr>
        <w:t>формирует следующие общекультурные (ОК) и профессиональные (ПК) компетенции бакалавра юриспруденции</w:t>
      </w:r>
      <w:r w:rsidRPr="00FC5B8D">
        <w:t>: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bCs/>
          <w:color w:val="000000"/>
          <w:lang w:val="en-US"/>
        </w:rPr>
      </w:pPr>
      <w:r w:rsidRPr="00FC5B8D">
        <w:rPr>
          <w:bCs/>
          <w:color w:val="000000"/>
        </w:rPr>
        <w:t>Общекультурные компетенции: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</w:t>
      </w:r>
      <w:r w:rsidRPr="00FC5B8D">
        <w:rPr>
          <w:bCs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Cs/>
          <w:color w:val="000000"/>
        </w:rPr>
        <w:t>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Cs/>
          <w:color w:val="000000"/>
        </w:rPr>
        <w:t>строить</w:t>
      </w:r>
      <w:proofErr w:type="gramEnd"/>
      <w:r w:rsidRPr="00FC5B8D">
        <w:rPr>
          <w:bCs/>
          <w:color w:val="000000"/>
        </w:rPr>
        <w:t xml:space="preserve"> устную и письменную речь (ОК-4).</w:t>
      </w:r>
    </w:p>
    <w:p w:rsidR="008F645E" w:rsidRPr="00FC5B8D" w:rsidRDefault="008F645E" w:rsidP="008F645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Профессиональные компетенции в правоприменительной деятельности: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pStyle w:val="a4"/>
        <w:numPr>
          <w:ilvl w:val="0"/>
          <w:numId w:val="18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rPr>
          <w:bCs/>
          <w:color w:val="000000"/>
        </w:rPr>
        <w:t>способность владеть навыками подготовки юридических документов (ПК-7).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pStyle w:val="Style33"/>
        <w:widowControl/>
        <w:spacing w:line="240" w:lineRule="auto"/>
        <w:ind w:firstLine="709"/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«Страховое право»</w:t>
      </w:r>
    </w:p>
    <w:p w:rsidR="008F645E" w:rsidRPr="00FC5B8D" w:rsidRDefault="008F645E" w:rsidP="008F645E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rPr>
          <w:b/>
          <w:bCs/>
          <w:color w:val="000000"/>
          <w:kern w:val="32"/>
        </w:rPr>
        <w:t xml:space="preserve">Целями дисциплины являются: 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rPr>
          <w:color w:val="000000"/>
        </w:rPr>
        <w:t>- формирование у студентов базы теоретических знаний относительно основ страхового права</w:t>
      </w:r>
      <w:r w:rsidRPr="00FC5B8D">
        <w:t>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 xml:space="preserve">- дать студенту базовые знания функционирования страхового рынка в России, базовые знания о страховых правоотношениях, нормах страхового права, а также об основных институтах страхового права (страховщик, перестрахование, </w:t>
      </w:r>
      <w:proofErr w:type="spellStart"/>
      <w:r w:rsidRPr="00FC5B8D">
        <w:t>сострахование</w:t>
      </w:r>
      <w:proofErr w:type="spellEnd"/>
      <w:r w:rsidRPr="00FC5B8D">
        <w:t>, страховые посредники и т.п.);</w:t>
      </w:r>
    </w:p>
    <w:p w:rsidR="008F645E" w:rsidRPr="00FC5B8D" w:rsidRDefault="008F645E" w:rsidP="008F645E">
      <w:pPr>
        <w:suppressAutoHyphens/>
        <w:spacing w:line="360" w:lineRule="auto"/>
        <w:ind w:firstLine="709"/>
      </w:pPr>
      <w:r w:rsidRPr="00FC5B8D">
        <w:t>- формирование у студентов умения анализировать страховые ситуации, а также умения разрешать правовые споры, возникающие в процессе взаимодействия субъектов страхового права.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освоение </w:t>
      </w:r>
      <w:r w:rsidRPr="00FC5B8D">
        <w:t xml:space="preserve">правовых и научных основ страхового права, а также знаний </w:t>
      </w:r>
      <w:r w:rsidRPr="00FC5B8D">
        <w:rPr>
          <w:color w:val="000000"/>
        </w:rPr>
        <w:t xml:space="preserve">о правовом регулировании страховых операций, об </w:t>
      </w:r>
      <w:r w:rsidRPr="00FC5B8D">
        <w:t>основных законодательных установлениях в этой сфере, типичных задачах,</w:t>
      </w:r>
      <w:r w:rsidRPr="00FC5B8D">
        <w:rPr>
          <w:color w:val="000000"/>
        </w:rPr>
        <w:t xml:space="preserve"> возникающих при осуществлении страхования, о возможностях использования правового инструментария для их разрешения;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b/>
          <w:color w:val="000000"/>
        </w:rPr>
      </w:pPr>
      <w:r w:rsidRPr="00FC5B8D">
        <w:rPr>
          <w:color w:val="000000"/>
        </w:rPr>
        <w:t>приобретение практических навыков применения норм страхового права;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развитие умения логически мыслить, </w:t>
      </w:r>
      <w:r w:rsidRPr="00FC5B8D">
        <w:t>аргументировано</w:t>
      </w:r>
      <w:r w:rsidRPr="00FC5B8D">
        <w:rPr>
          <w:color w:val="FF0000"/>
        </w:rPr>
        <w:t xml:space="preserve"> </w:t>
      </w:r>
      <w:r w:rsidRPr="00FC5B8D">
        <w:rPr>
          <w:color w:val="000000"/>
        </w:rPr>
        <w:t>обосновывать свою позицию по различным правовым вопросам, возникающим в процессе страхования.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color w:val="000000"/>
        </w:rPr>
        <w:t xml:space="preserve">  </w:t>
      </w:r>
      <w:r w:rsidRPr="00FC5B8D">
        <w:rPr>
          <w:b/>
          <w:color w:val="000000"/>
        </w:rPr>
        <w:t>2.</w:t>
      </w:r>
      <w:r w:rsidRPr="00FC5B8D">
        <w:rPr>
          <w:color w:val="000000"/>
        </w:rPr>
        <w:t xml:space="preserve"> </w:t>
      </w:r>
      <w:r w:rsidRPr="00FC5B8D">
        <w:rPr>
          <w:b/>
        </w:rPr>
        <w:t>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«Страховое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 xml:space="preserve">является  дисциплиной по выбору части профессионального цикла гражданско-правового профиля дисциплин ООП по </w:t>
      </w:r>
      <w:r w:rsidRPr="00FC5B8D">
        <w:rPr>
          <w:color w:val="000000"/>
        </w:rPr>
        <w:lastRenderedPageBreak/>
        <w:t>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pStyle w:val="Style50"/>
        <w:widowControl/>
        <w:spacing w:line="360" w:lineRule="auto"/>
        <w:ind w:firstLine="709"/>
      </w:pPr>
      <w:r w:rsidRPr="00FC5B8D">
        <w:t> </w:t>
      </w: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«Страховое право» студент должен: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bCs/>
          <w:color w:val="000000"/>
        </w:rPr>
      </w:pPr>
      <w:r w:rsidRPr="00FC5B8D">
        <w:rPr>
          <w:color w:val="000000"/>
        </w:rPr>
        <w:t>знать: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основные нормативные правовые документы, регламентирующие деятельность страховых организаций;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роль информации в деятельности страховых организаций, содержание информационной безопасности;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государственное регулирование страхования;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понятие и особенности страховых правоотношений;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правовое положение субъектов страхования;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правовое регулирование отдельных видов страхования;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терминологию, применяемую в страховании России и на международном уровне;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историю страхования в России;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bCs/>
          <w:color w:val="000000"/>
        </w:rPr>
      </w:pPr>
      <w:r w:rsidRPr="00FC5B8D">
        <w:rPr>
          <w:color w:val="000000"/>
        </w:rPr>
        <w:t xml:space="preserve">уметь: 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ориентироваться в системе законодательства и нормативных правовых актов, регламентирующих сферу страховой деятельности; использовать правовые нормы в страховой деятельности;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применять понятийно-категориальный аппарат, основные законы гуманитарных и социальных наук в области страховой деятельности;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осваивать профессиональные компетенции;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составлять проекты документов, используемых в страховании;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определять степень риска при заключении договора страхования;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владеть: 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профессиональными компетенциями;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способностью к постановке целей и выбору путей их достижения;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навыками публичной речи, аргументации, ведения дискуссии; навыками литературной и деловой письменной и устной речи на русском языке, навыками публичной и научной речи;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навыками работы с нормативной документацией;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методами решения организационно-управленческих задач, навыками принятия решений и несения за них ответственности;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lastRenderedPageBreak/>
        <w:t>навыками публичной речи, аргументации, ведения дискуссии;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методами саморазвития и повышения квалификации;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навыком составления юридических документов в области страховой деятельности;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</w:pPr>
      <w:r w:rsidRPr="00FC5B8D">
        <w:t>навыками безошибочно квалифицировать спорную ситуацию,  правильно применить к ней соответствующую правовую норму (нормы) и сделать юридически обоснованный вывод о правах и обязанностях участников спорной ситуации.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t xml:space="preserve">        </w:t>
      </w: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«Страховое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</w:pPr>
      <w:proofErr w:type="gramStart"/>
      <w:r w:rsidRPr="00FC5B8D">
        <w:t>способен правильно и полно отражать результаты профессиональной деятельности в юридической и иной документации (ПК-13);</w:t>
      </w:r>
      <w:proofErr w:type="gramEnd"/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дисциплины: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2 </w:t>
      </w:r>
      <w:proofErr w:type="gramStart"/>
      <w:r w:rsidRPr="00FC5B8D">
        <w:rPr>
          <w:rStyle w:val="FontStyle213"/>
          <w:b w:val="0"/>
          <w:sz w:val="24"/>
          <w:szCs w:val="24"/>
        </w:rPr>
        <w:t>зачетных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единицы, 72 часа. Продолжительность изучения дисциплины 1 семестр.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В  учебном  процессе  при  преподавании  дисциплины  «Страховое право» предполагается использование следующих активных и интерактивных форм проведения  занятий:  проблемная  лекция,  лекция  –  визуализация,  групповая  дискуссия,  разбор  конкретных практических  ситуаций  с  целью  формирования  и  развития  профессиональных  навыков  обучающихся.  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8F645E" w:rsidRPr="00FC5B8D" w:rsidRDefault="008F645E" w:rsidP="008F645E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тесты.</w:t>
      </w:r>
    </w:p>
    <w:p w:rsidR="008F645E" w:rsidRPr="00FC5B8D" w:rsidRDefault="008F645E" w:rsidP="008F645E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 в 7 семестре.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«Право интеллектуальной собственности»</w:t>
      </w:r>
    </w:p>
    <w:p w:rsidR="008F645E" w:rsidRPr="00FC5B8D" w:rsidRDefault="008F645E" w:rsidP="008F645E">
      <w:pPr>
        <w:rPr>
          <w:b/>
          <w:bCs/>
          <w:i/>
          <w:iCs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необходимых знаний в области исключительных прав и механизме их правового регулирования, в выработке умений пользоваться нормативными правовыми актами и применении правовых норм в практической деятельности.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освоение </w:t>
      </w:r>
      <w:r w:rsidRPr="00FC5B8D">
        <w:t>основных принципов право</w:t>
      </w:r>
      <w:r w:rsidRPr="00FC5B8D">
        <w:softHyphen/>
        <w:t>вой охраны результатов творческой деятельности;</w:t>
      </w:r>
    </w:p>
    <w:p w:rsidR="008F645E" w:rsidRPr="00FC5B8D" w:rsidRDefault="008F645E" w:rsidP="008F645E">
      <w:pPr>
        <w:widowControl/>
        <w:numPr>
          <w:ilvl w:val="0"/>
          <w:numId w:val="12"/>
        </w:numPr>
        <w:tabs>
          <w:tab w:val="left" w:pos="1080"/>
        </w:tabs>
        <w:suppressAutoHyphens/>
        <w:spacing w:line="360" w:lineRule="auto"/>
        <w:ind w:left="0" w:firstLine="709"/>
        <w:rPr>
          <w:b/>
          <w:color w:val="000000"/>
        </w:rPr>
      </w:pPr>
      <w:r w:rsidRPr="00FC5B8D">
        <w:rPr>
          <w:color w:val="000000"/>
        </w:rPr>
        <w:lastRenderedPageBreak/>
        <w:t>приобретение навыков в сфере права интеллектуальной собственности с целью устранения пробелов законодательного регулирования общественных отношений в этой области</w:t>
      </w:r>
      <w:r w:rsidRPr="00FC5B8D">
        <w:t>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Дисциплина «Право интеллектуальной собственности»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дисциплиной по выбору   студентов базовой части профессионального цикла гражданско-правового профиля основной образовательной программы (ООП)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>Компетенции   обучающегося,   формируемые   в   результате   освоен</w:t>
      </w:r>
      <w:r w:rsidR="00FC5B8D">
        <w:rPr>
          <w:rStyle w:val="FontStyle214"/>
          <w:sz w:val="24"/>
          <w:szCs w:val="24"/>
        </w:rPr>
        <w:t xml:space="preserve">ия дисциплины </w:t>
      </w:r>
      <w:r w:rsidRPr="00FC5B8D">
        <w:rPr>
          <w:rStyle w:val="FontStyle214"/>
          <w:sz w:val="24"/>
          <w:szCs w:val="24"/>
        </w:rPr>
        <w:t xml:space="preserve">    </w:t>
      </w:r>
      <w:proofErr w:type="gramEnd"/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«Право интеллектуальной собственности» студент должен: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bCs/>
          <w:color w:val="000000"/>
        </w:rPr>
      </w:pPr>
      <w:r w:rsidRPr="00FC5B8D">
        <w:rPr>
          <w:color w:val="000000"/>
        </w:rPr>
        <w:t>знать: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понятие права интеллектуальной собственности, систему его источников и принципов</w:t>
      </w:r>
      <w:r w:rsidRPr="00FC5B8D">
        <w:rPr>
          <w:color w:val="000000"/>
        </w:rPr>
        <w:t>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условия возникновения и основные принципы охраны прав авторов творческих произведений</w:t>
      </w:r>
      <w:r w:rsidRPr="00FC5B8D">
        <w:rPr>
          <w:color w:val="000000"/>
        </w:rPr>
        <w:t>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основные категории права интеллектуальной собственности</w:t>
      </w:r>
      <w:r w:rsidRPr="00FC5B8D">
        <w:rPr>
          <w:color w:val="000000"/>
        </w:rPr>
        <w:t xml:space="preserve">; </w:t>
      </w:r>
    </w:p>
    <w:p w:rsidR="008F645E" w:rsidRPr="00FC5B8D" w:rsidRDefault="008F645E" w:rsidP="008F645E">
      <w:pPr>
        <w:suppressAutoHyphens/>
        <w:autoSpaceDE w:val="0"/>
        <w:autoSpaceDN w:val="0"/>
        <w:adjustRightInd w:val="0"/>
        <w:spacing w:line="360" w:lineRule="auto"/>
        <w:ind w:firstLine="709"/>
        <w:rPr>
          <w:bCs/>
          <w:color w:val="000000"/>
        </w:rPr>
      </w:pPr>
      <w:r w:rsidRPr="00FC5B8D">
        <w:rPr>
          <w:color w:val="000000"/>
        </w:rPr>
        <w:t xml:space="preserve">уметь: 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правильно толковать и применять нормы права с учетом его изменений и дополнений</w:t>
      </w:r>
      <w:r w:rsidRPr="00FC5B8D">
        <w:rPr>
          <w:color w:val="000000"/>
        </w:rPr>
        <w:t>;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определять точный смысл правовой нормы, применить нормативный материал к конкретной ситуации</w:t>
      </w:r>
      <w:r w:rsidRPr="00FC5B8D">
        <w:rPr>
          <w:color w:val="000000"/>
        </w:rPr>
        <w:t>;</w:t>
      </w:r>
    </w:p>
    <w:p w:rsidR="008F645E" w:rsidRPr="00FC5B8D" w:rsidRDefault="008F645E" w:rsidP="008F645E">
      <w:pPr>
        <w:pStyle w:val="a4"/>
        <w:suppressAutoHyphens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rPr>
          <w:color w:val="000000"/>
        </w:rPr>
        <w:t xml:space="preserve">владеть навыками: </w:t>
      </w:r>
    </w:p>
    <w:p w:rsidR="008F645E" w:rsidRPr="00FC5B8D" w:rsidRDefault="008F645E" w:rsidP="008F645E">
      <w:pPr>
        <w:pStyle w:val="a4"/>
        <w:numPr>
          <w:ilvl w:val="0"/>
          <w:numId w:val="11"/>
        </w:numPr>
        <w:tabs>
          <w:tab w:val="left" w:pos="1080"/>
        </w:tabs>
        <w:suppressAutoHyphens/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t>анализа и решения основных юридических проблем, в т.ч. юридических конфликтов, в области охраны результатов интеллектуальной деятельности</w:t>
      </w:r>
      <w:r w:rsidRPr="00FC5B8D">
        <w:rPr>
          <w:color w:val="000000"/>
        </w:rPr>
        <w:t>.</w:t>
      </w:r>
    </w:p>
    <w:p w:rsidR="008F645E" w:rsidRPr="00FC5B8D" w:rsidRDefault="008F645E" w:rsidP="008F645E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«Право интеллектуальной собственности»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обладать культурой поведения, готовность к кооперации с коллегами, работе в коллективе (ОК-5);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стремиться к саморазвитию, повышению своей квалификации и мастерства (ОК-7);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8 семестре.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«Банковское право 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  <w:rPr>
          <w:color w:val="000000"/>
        </w:rPr>
      </w:pPr>
      <w:r w:rsidRPr="00FC5B8D">
        <w:rPr>
          <w:b/>
          <w:bCs/>
          <w:color w:val="000000"/>
          <w:kern w:val="32"/>
        </w:rPr>
        <w:t>Цель дисциплины</w:t>
      </w:r>
      <w:r w:rsidRPr="00FC5B8D">
        <w:t xml:space="preserve"> - формирование у студентов знаний, умений и навыков научной деятельности в области юриспруденции, правовой культуры, а также способности объективно анализировать происходящие процессы в российской юридической действительности, оценивать новации в законодательстве, определять задачи профессиональной деятельности и научных изысканий.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8F645E" w:rsidRPr="00FC5B8D" w:rsidRDefault="008F645E" w:rsidP="008F645E">
      <w:pPr>
        <w:widowControl/>
        <w:numPr>
          <w:ilvl w:val="0"/>
          <w:numId w:val="14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освоение научно-теоретической базы для совершенствования законодательства об организации, деятельности и правовом положении хозяйственных товариществ и обществ.</w:t>
      </w:r>
    </w:p>
    <w:p w:rsidR="008F645E" w:rsidRPr="00FC5B8D" w:rsidRDefault="008F645E" w:rsidP="008F645E">
      <w:pPr>
        <w:widowControl/>
        <w:numPr>
          <w:ilvl w:val="0"/>
          <w:numId w:val="14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приобретение навыков в сфере  корпоративного права с целью устранения пробелов законодательного регулирования общественных отношений в этой области.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firstLine="720"/>
        <w:rPr>
          <w:color w:val="000000"/>
        </w:rPr>
      </w:pPr>
      <w:r w:rsidRPr="00FC5B8D">
        <w:rPr>
          <w:color w:val="000000"/>
        </w:rPr>
        <w:t>Дисциплина «Банковское право» является дисциплиной по выбору студентов базовой части профессионального цикла гражданско-правового профиля основной образовательной программы (ООП)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t>В результате освоения содержания дисциплины «Банковское право 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Знать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 xml:space="preserve">-   </w:t>
      </w:r>
      <w:r w:rsidRPr="00FC5B8D">
        <w:t xml:space="preserve">основные категории, определения и понятия корпоративного права;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закономерности возникновения, функционирования и особенности отношений, входящих в предмет регулирования корпоративного права, характеристики его важнейших правовых институтов;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 - иметь целостное представление о значении и корпоративного права в системе юридических наук.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Уметь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color w:val="000000"/>
        </w:rPr>
        <w:t xml:space="preserve">- применять полученные знания при применении </w:t>
      </w:r>
      <w:r w:rsidRPr="00FC5B8D">
        <w:t>корпоративного</w:t>
      </w:r>
      <w:r w:rsidRPr="00FC5B8D">
        <w:rPr>
          <w:color w:val="000000"/>
        </w:rPr>
        <w:t xml:space="preserve">    законодательства</w:t>
      </w:r>
      <w:r w:rsidRPr="00FC5B8D">
        <w:t xml:space="preserve">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>Владеть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rPr>
          <w:bCs/>
        </w:rPr>
        <w:t xml:space="preserve">-  </w:t>
      </w:r>
      <w:r w:rsidRPr="00FC5B8D">
        <w:rPr>
          <w:color w:val="000000"/>
        </w:rPr>
        <w:t xml:space="preserve">методологическими приемами корпоративного </w:t>
      </w:r>
      <w:r w:rsidRPr="00FC5B8D">
        <w:t>права</w:t>
      </w:r>
      <w:r w:rsidRPr="00FC5B8D">
        <w:rPr>
          <w:color w:val="000000"/>
        </w:rPr>
        <w:t xml:space="preserve">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color w:val="000000"/>
        </w:rPr>
        <w:t>-</w:t>
      </w:r>
      <w:r w:rsidRPr="00FC5B8D">
        <w:rPr>
          <w:bCs/>
        </w:rPr>
        <w:t xml:space="preserve">  </w:t>
      </w:r>
      <w:r w:rsidRPr="00FC5B8D">
        <w:rPr>
          <w:color w:val="000000"/>
        </w:rPr>
        <w:t xml:space="preserve">навыками </w:t>
      </w:r>
      <w:r w:rsidRPr="00FC5B8D">
        <w:t>анализа различных правовых явлений, юридических фактов, правовых норм и правовых отношений, правоприменительной практики, являющихся объектами корпоративного права;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 - навыками, разрешения правовых проблем и коллизий;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t xml:space="preserve"> - </w:t>
      </w:r>
      <w:r w:rsidRPr="00FC5B8D">
        <w:rPr>
          <w:color w:val="000000"/>
        </w:rPr>
        <w:t xml:space="preserve">способностью свободно мыслить, использовать для выражения своих мыслей юридическую терминологию;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color w:val="000000"/>
        </w:rPr>
        <w:t xml:space="preserve"> - навыками </w:t>
      </w:r>
      <w:r w:rsidRPr="00FC5B8D">
        <w:t xml:space="preserve">самостоятельного поиска правовой информации; опытом самостоятельной работы, дискуссий и научного творчества. 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«Корпоративное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lastRenderedPageBreak/>
        <w:t>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8F645E" w:rsidRPr="00FC5B8D" w:rsidRDefault="008F645E" w:rsidP="008F645E">
      <w:pPr>
        <w:tabs>
          <w:tab w:val="left" w:pos="1080"/>
        </w:tabs>
        <w:spacing w:line="360" w:lineRule="auto"/>
        <w:ind w:firstLine="709"/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«Правовое регулирование рынка ценных бумаг»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b/>
          <w:bCs/>
          <w:color w:val="000000"/>
          <w:kern w:val="32"/>
        </w:rPr>
        <w:t>Цель дисциплины</w:t>
      </w:r>
      <w:r w:rsidRPr="00FC5B8D">
        <w:t xml:space="preserve"> </w:t>
      </w:r>
      <w:r w:rsidRPr="00FC5B8D">
        <w:rPr>
          <w:b/>
        </w:rPr>
        <w:t xml:space="preserve">- </w:t>
      </w:r>
      <w:r w:rsidRPr="00FC5B8D">
        <w:t>«Правовое регулирование рынка ценных бумаг» — расширить полученные студентами знания в области гражданского права углубленным изучением таких субъектов гражданского права, как юридические лица; научить студентов применять полученные теоретические знания на практике.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b/>
          <w:color w:val="000000"/>
        </w:rPr>
        <w:t>Задачи дисциплины:</w:t>
      </w:r>
      <w:r w:rsidRPr="00FC5B8D">
        <w:rPr>
          <w:color w:val="000000"/>
        </w:rPr>
        <w:t xml:space="preserve"> </w:t>
      </w:r>
    </w:p>
    <w:p w:rsidR="008F645E" w:rsidRPr="00FC5B8D" w:rsidRDefault="008F645E" w:rsidP="008F645E">
      <w:pPr>
        <w:widowControl/>
        <w:numPr>
          <w:ilvl w:val="0"/>
          <w:numId w:val="15"/>
        </w:numPr>
        <w:suppressAutoHyphens/>
        <w:spacing w:line="360" w:lineRule="auto"/>
        <w:ind w:left="0" w:firstLine="709"/>
      </w:pPr>
      <w:r w:rsidRPr="00FC5B8D">
        <w:lastRenderedPageBreak/>
        <w:t xml:space="preserve">освоения </w:t>
      </w:r>
      <w:r w:rsidRPr="00FC5B8D">
        <w:rPr>
          <w:color w:val="000000"/>
        </w:rPr>
        <w:t>научно-теоретической базы для совершенствования законодательства об организации</w:t>
      </w:r>
      <w:r w:rsidRPr="00FC5B8D">
        <w:rPr>
          <w:b/>
          <w:color w:val="000000"/>
        </w:rPr>
        <w:t xml:space="preserve"> </w:t>
      </w:r>
      <w:r w:rsidRPr="00FC5B8D">
        <w:t>предусматривает самостоятельное составление проектов учредительных документов (учредительного договора и устава) юридического лица.</w:t>
      </w:r>
    </w:p>
    <w:p w:rsidR="008F645E" w:rsidRPr="00FC5B8D" w:rsidRDefault="008F645E" w:rsidP="008F645E">
      <w:pPr>
        <w:widowControl/>
        <w:numPr>
          <w:ilvl w:val="0"/>
          <w:numId w:val="15"/>
        </w:numPr>
        <w:spacing w:line="360" w:lineRule="auto"/>
        <w:ind w:left="0" w:firstLine="709"/>
        <w:outlineLvl w:val="0"/>
        <w:rPr>
          <w:color w:val="000000"/>
        </w:rPr>
      </w:pPr>
      <w:r w:rsidRPr="00FC5B8D">
        <w:rPr>
          <w:color w:val="000000"/>
        </w:rPr>
        <w:t>приобретение навыков в сфере  организации и регистрации юридических лиц с целью устранения пробелов законодательного регулирования общественных отношений в этой области.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suppressAutoHyphens/>
        <w:spacing w:line="360" w:lineRule="auto"/>
        <w:ind w:firstLine="720"/>
        <w:rPr>
          <w:color w:val="000000"/>
        </w:rPr>
      </w:pPr>
      <w:r w:rsidRPr="00FC5B8D">
        <w:rPr>
          <w:color w:val="000000"/>
        </w:rPr>
        <w:t>Дисциплина «Правовое регулирования рынка ценных бумаг» является дисциплиной по выбору студентов базовой части профессионального цикла гражданско-правового профиля основной образовательной программы (ООП)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suppressAutoHyphens/>
        <w:spacing w:line="360" w:lineRule="auto"/>
        <w:ind w:firstLine="709"/>
        <w:rPr>
          <w:color w:val="000000"/>
        </w:rPr>
      </w:pPr>
      <w:r w:rsidRPr="00FC5B8D">
        <w:t>В результате освоения содержания дисциплины «Правовое регулирование рынка ценных бумаг» студент должен: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 xml:space="preserve">  Знать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t xml:space="preserve">- основные категории, определения и понятия </w:t>
      </w:r>
      <w:r w:rsidRPr="00FC5B8D">
        <w:rPr>
          <w:color w:val="000000"/>
        </w:rPr>
        <w:t>правового регулирование рынка ценных бумаг</w:t>
      </w:r>
      <w:r w:rsidRPr="00FC5B8D">
        <w:t xml:space="preserve">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 xml:space="preserve">- нормативные акты, регулирующие деятельность различных видов юридических лиц; 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- теоретическую основу института юридического лица, его историческое развитие.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t xml:space="preserve"> </w:t>
      </w:r>
      <w:r w:rsidRPr="00FC5B8D">
        <w:rPr>
          <w:bCs/>
        </w:rPr>
        <w:t xml:space="preserve"> Уметь</w:t>
      </w:r>
    </w:p>
    <w:p w:rsidR="008F645E" w:rsidRPr="00FC5B8D" w:rsidRDefault="008F645E" w:rsidP="008F645E">
      <w:pPr>
        <w:tabs>
          <w:tab w:val="left" w:pos="720"/>
        </w:tabs>
        <w:spacing w:line="360" w:lineRule="auto"/>
        <w:ind w:firstLine="709"/>
      </w:pPr>
      <w:r w:rsidRPr="00FC5B8D">
        <w:t xml:space="preserve"> - оперировать юридическими понятиями и категориями в сфере правового  регулирования рынка ценных бумаг</w:t>
      </w:r>
    </w:p>
    <w:p w:rsidR="008F645E" w:rsidRPr="00FC5B8D" w:rsidRDefault="008F645E" w:rsidP="008F645E">
      <w:pPr>
        <w:tabs>
          <w:tab w:val="left" w:pos="720"/>
        </w:tabs>
        <w:spacing w:line="360" w:lineRule="auto"/>
        <w:ind w:firstLine="709"/>
      </w:pPr>
      <w:r w:rsidRPr="00FC5B8D">
        <w:t xml:space="preserve"> - анализировать, толковать и правильно применять правовые нормы.</w:t>
      </w:r>
    </w:p>
    <w:p w:rsidR="008F645E" w:rsidRPr="00FC5B8D" w:rsidRDefault="008F645E" w:rsidP="008F645E">
      <w:pPr>
        <w:tabs>
          <w:tab w:val="left" w:pos="720"/>
        </w:tabs>
        <w:spacing w:line="360" w:lineRule="auto"/>
        <w:ind w:firstLine="709"/>
      </w:pPr>
      <w:r w:rsidRPr="00FC5B8D">
        <w:t xml:space="preserve"> - правильно оформлять и составлять юридические документы.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FC5B8D">
        <w:rPr>
          <w:bCs/>
        </w:rPr>
        <w:t xml:space="preserve">  Владеть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rPr>
          <w:bCs/>
        </w:rPr>
        <w:t xml:space="preserve">-  </w:t>
      </w:r>
      <w:r w:rsidRPr="00FC5B8D">
        <w:rPr>
          <w:color w:val="000000"/>
        </w:rPr>
        <w:t>методологическими приемами организации и регистрации юридических лиц;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навыками, разрешения правовых проблем и коллизий;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C5B8D">
        <w:t xml:space="preserve">- </w:t>
      </w:r>
      <w:r w:rsidRPr="00FC5B8D">
        <w:rPr>
          <w:color w:val="000000"/>
        </w:rPr>
        <w:t>способностью свободно мыслить, использовать для выражения своих мыслей юридическую терминологию;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color w:val="000000"/>
        </w:rPr>
        <w:t xml:space="preserve">- навыками </w:t>
      </w:r>
      <w:r w:rsidRPr="00FC5B8D">
        <w:t>самостоятельного поиска правовой информации.</w:t>
      </w:r>
    </w:p>
    <w:p w:rsidR="008F645E" w:rsidRPr="00FC5B8D" w:rsidRDefault="008F645E" w:rsidP="008F645E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lastRenderedPageBreak/>
        <w:t>«</w:t>
      </w:r>
      <w:r w:rsidRPr="00FC5B8D">
        <w:rPr>
          <w:color w:val="000000"/>
        </w:rPr>
        <w:t>Правового регулирования рынка ценных бумаг</w:t>
      </w:r>
      <w:r w:rsidRPr="00FC5B8D">
        <w:rPr>
          <w:rFonts w:eastAsia="Calibri"/>
          <w:color w:val="000000"/>
        </w:rPr>
        <w:t xml:space="preserve">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иметь нетерпимое отношение к коррупционному поведению, уважительно относится к праву и закону (ОК-6);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владеть навыками подготовки юридических документов (ПК-7);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8F645E" w:rsidRPr="00FC5B8D" w:rsidRDefault="008F645E" w:rsidP="008F645E">
      <w:pPr>
        <w:widowControl/>
        <w:numPr>
          <w:ilvl w:val="0"/>
          <w:numId w:val="16"/>
        </w:numPr>
        <w:spacing w:line="360" w:lineRule="auto"/>
        <w:ind w:left="941" w:hanging="357"/>
        <w:rPr>
          <w:color w:val="000000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8F645E" w:rsidRPr="00FC5B8D" w:rsidRDefault="008F645E" w:rsidP="008F645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8F645E" w:rsidRPr="00FC5B8D" w:rsidRDefault="008F645E" w:rsidP="008F645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Default="008F645E" w:rsidP="008F645E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EE6DBC" w:rsidRDefault="00EE6DBC" w:rsidP="008F645E">
      <w:pPr>
        <w:spacing w:line="360" w:lineRule="auto"/>
        <w:ind w:firstLine="709"/>
      </w:pPr>
    </w:p>
    <w:p w:rsidR="00EE6DBC" w:rsidRDefault="00EE6DBC" w:rsidP="00EE6DBC">
      <w:pPr>
        <w:jc w:val="center"/>
        <w:rPr>
          <w:rStyle w:val="FontStyle211"/>
          <w:b/>
          <w:i w:val="0"/>
          <w:sz w:val="24"/>
          <w:szCs w:val="24"/>
        </w:rPr>
      </w:pPr>
      <w:bookmarkStart w:id="15" w:name="_Toc409559953"/>
    </w:p>
    <w:p w:rsidR="00EE6DBC" w:rsidRPr="00FC5B8D" w:rsidRDefault="00EE6DBC" w:rsidP="00EE6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EE6DBC" w:rsidRPr="00FC5B8D" w:rsidRDefault="00EE6DBC" w:rsidP="00EE6DBC">
      <w:pPr>
        <w:jc w:val="center"/>
        <w:rPr>
          <w:rStyle w:val="FontStyle214"/>
          <w:sz w:val="24"/>
          <w:szCs w:val="24"/>
        </w:rPr>
      </w:pPr>
      <w:r>
        <w:rPr>
          <w:rStyle w:val="FontStyle214"/>
          <w:sz w:val="24"/>
          <w:szCs w:val="24"/>
        </w:rPr>
        <w:t xml:space="preserve">«Актуальные проблемы гражданского права </w:t>
      </w:r>
      <w:r w:rsidRPr="00FC5B8D">
        <w:rPr>
          <w:rStyle w:val="FontStyle214"/>
          <w:sz w:val="24"/>
          <w:szCs w:val="24"/>
        </w:rPr>
        <w:t>»</w:t>
      </w:r>
    </w:p>
    <w:p w:rsidR="00EE6DBC" w:rsidRPr="000A1692" w:rsidRDefault="00EE6DBC" w:rsidP="00EE6DBC">
      <w:pPr>
        <w:jc w:val="center"/>
        <w:rPr>
          <w:b/>
          <w:sz w:val="28"/>
          <w:szCs w:val="28"/>
        </w:rPr>
      </w:pPr>
    </w:p>
    <w:p w:rsidR="00EE6DBC" w:rsidRDefault="00EE6DBC" w:rsidP="00EE6DBC">
      <w:pPr>
        <w:pStyle w:val="10"/>
        <w:spacing w:line="360" w:lineRule="auto"/>
      </w:pPr>
    </w:p>
    <w:p w:rsidR="00EE6DBC" w:rsidRPr="00A23CFD" w:rsidRDefault="00EE6DBC" w:rsidP="00EE6DBC">
      <w:pPr>
        <w:pStyle w:val="10"/>
        <w:spacing w:line="360" w:lineRule="auto"/>
      </w:pPr>
      <w:r w:rsidRPr="00A23CFD">
        <w:t xml:space="preserve">1. Цели </w:t>
      </w:r>
      <w:r>
        <w:t xml:space="preserve">и задачи </w:t>
      </w:r>
      <w:r w:rsidRPr="00A23CFD">
        <w:t>освоения дисциплины</w:t>
      </w:r>
      <w:bookmarkEnd w:id="15"/>
    </w:p>
    <w:p w:rsidR="00EE6DBC" w:rsidRPr="00C6428E" w:rsidRDefault="00EE6DBC" w:rsidP="00EE6DBC">
      <w:pPr>
        <w:shd w:val="clear" w:color="auto" w:fill="FFFFFF"/>
        <w:spacing w:line="360" w:lineRule="auto"/>
        <w:rPr>
          <w:color w:val="000000"/>
          <w:spacing w:val="-2"/>
        </w:rPr>
      </w:pPr>
      <w:r>
        <w:rPr>
          <w:i/>
          <w:iCs/>
        </w:rPr>
        <w:t xml:space="preserve"> </w:t>
      </w:r>
      <w:r w:rsidRPr="00026B02">
        <w:rPr>
          <w:b/>
          <w:iCs/>
        </w:rPr>
        <w:t>Целью</w:t>
      </w:r>
      <w:r w:rsidRPr="00C6428E">
        <w:t xml:space="preserve"> </w:t>
      </w:r>
      <w:r w:rsidRPr="00C6428E">
        <w:rPr>
          <w:color w:val="000000"/>
          <w:spacing w:val="-4"/>
        </w:rPr>
        <w:t xml:space="preserve">изучения дисциплины является получение студентами теоретических знаний в области договорного права, а также </w:t>
      </w:r>
      <w:r w:rsidRPr="00C6428E">
        <w:rPr>
          <w:color w:val="000000"/>
          <w:spacing w:val="-2"/>
        </w:rPr>
        <w:t xml:space="preserve">выработке первоначальных  умений применения полученных </w:t>
      </w:r>
      <w:r w:rsidRPr="00C6428E">
        <w:rPr>
          <w:color w:val="000000"/>
          <w:spacing w:val="-1"/>
        </w:rPr>
        <w:t xml:space="preserve">знаний и норм в практической деятельности к решению конкретных задач в сфере </w:t>
      </w:r>
      <w:r w:rsidRPr="00C6428E">
        <w:rPr>
          <w:color w:val="000000"/>
          <w:spacing w:val="-2"/>
        </w:rPr>
        <w:t xml:space="preserve">гражданско-правовых отношений. </w:t>
      </w:r>
    </w:p>
    <w:p w:rsidR="00EE6DBC" w:rsidRPr="00C6428E" w:rsidRDefault="00EE6DBC" w:rsidP="00EE6DBC">
      <w:pPr>
        <w:spacing w:line="360" w:lineRule="auto"/>
      </w:pPr>
      <w:r w:rsidRPr="00026B02">
        <w:rPr>
          <w:b/>
        </w:rPr>
        <w:t>Основной задачей</w:t>
      </w:r>
      <w:r w:rsidRPr="00C6428E">
        <w:t xml:space="preserve"> дисциплины являются </w:t>
      </w:r>
      <w:r w:rsidRPr="00C6428E">
        <w:rPr>
          <w:color w:val="000000"/>
          <w:spacing w:val="-2"/>
        </w:rPr>
        <w:t>уяснение основных понятий и принципов в сфере договорных отношений, системы договоров, изучение и анализ законодательства в области договорных отношений.</w:t>
      </w:r>
    </w:p>
    <w:p w:rsidR="00EE6DBC" w:rsidRPr="00EE6DBC" w:rsidRDefault="00EE6DBC" w:rsidP="00EE6DBC">
      <w:pPr>
        <w:pStyle w:val="10"/>
        <w:spacing w:line="360" w:lineRule="auto"/>
        <w:ind w:firstLine="400"/>
        <w:rPr>
          <w:b/>
        </w:rPr>
      </w:pPr>
      <w:bookmarkStart w:id="16" w:name="_Toc409559954"/>
      <w:r w:rsidRPr="00EE6DBC">
        <w:rPr>
          <w:b/>
        </w:rPr>
        <w:t xml:space="preserve">2. Место дисциплины в структуре ООП </w:t>
      </w:r>
      <w:proofErr w:type="spellStart"/>
      <w:r w:rsidRPr="00EE6DBC">
        <w:rPr>
          <w:b/>
        </w:rPr>
        <w:t>бакалавриата</w:t>
      </w:r>
      <w:bookmarkEnd w:id="16"/>
      <w:proofErr w:type="spellEnd"/>
    </w:p>
    <w:p w:rsidR="00EE6DBC" w:rsidRPr="00715FE4" w:rsidRDefault="00EE6DBC" w:rsidP="00EE6DBC">
      <w:pPr>
        <w:spacing w:line="360" w:lineRule="auto"/>
        <w:ind w:firstLine="709"/>
        <w:contextualSpacing/>
      </w:pPr>
      <w:r w:rsidRPr="00715FE4">
        <w:rPr>
          <w:rStyle w:val="af"/>
          <w:i w:val="0"/>
        </w:rPr>
        <w:t xml:space="preserve">Дисциплина </w:t>
      </w:r>
      <w:r w:rsidRPr="00715FE4">
        <w:t>«</w:t>
      </w:r>
      <w:r>
        <w:t>Актуальные проблемы гражданского права</w:t>
      </w:r>
      <w:r w:rsidRPr="00715FE4">
        <w:t>» относится к разделу «</w:t>
      </w:r>
      <w:r>
        <w:t>Дисциплины по выбору</w:t>
      </w:r>
      <w:r w:rsidRPr="00715FE4">
        <w:t>»</w:t>
      </w:r>
      <w:r>
        <w:t xml:space="preserve"> (Б3.В.ДВ</w:t>
      </w:r>
      <w:r w:rsidRPr="00715FE4">
        <w:t>) учебного цикла Б3 «Профессиональный цикл» учебного плана ООП подготовки бакалавров по направлению 030900.62   Юриспруденция</w:t>
      </w:r>
      <w:r>
        <w:rPr>
          <w:sz w:val="28"/>
          <w:szCs w:val="28"/>
        </w:rPr>
        <w:t xml:space="preserve"> </w:t>
      </w:r>
      <w:r>
        <w:t>и читается в 8</w:t>
      </w:r>
      <w:r w:rsidRPr="00715FE4">
        <w:t> семестре.</w:t>
      </w:r>
    </w:p>
    <w:p w:rsidR="00EE6DBC" w:rsidRPr="009655D6" w:rsidRDefault="00EE6DBC" w:rsidP="00EE6DBC">
      <w:pPr>
        <w:tabs>
          <w:tab w:val="left" w:pos="9911"/>
        </w:tabs>
        <w:spacing w:line="360" w:lineRule="auto"/>
        <w:ind w:firstLine="748"/>
      </w:pPr>
      <w:r w:rsidRPr="00715FE4">
        <w:t>В профессиональной подготовке выпускника кафедры юриспруденции</w:t>
      </w:r>
      <w:r>
        <w:t xml:space="preserve"> данная </w:t>
      </w:r>
      <w:r w:rsidRPr="00715FE4">
        <w:t xml:space="preserve"> дисциплина занимает важное место, поскольку предполагает получение знаний и умений в объеме, достаточном для  правовой оценки, встречающихся в их работе ситуаций. Требования к уровню освоения курса определяются, соответственно, задачами курса.</w:t>
      </w:r>
      <w:r w:rsidRPr="009655D6">
        <w:t xml:space="preserve"> </w:t>
      </w:r>
    </w:p>
    <w:p w:rsidR="00EE6DBC" w:rsidRDefault="00EE6DBC" w:rsidP="00EE6DBC">
      <w:pPr>
        <w:pStyle w:val="aa"/>
        <w:tabs>
          <w:tab w:val="left" w:pos="993"/>
        </w:tabs>
        <w:spacing w:line="360" w:lineRule="auto"/>
        <w:ind w:left="928"/>
        <w:rPr>
          <w:b/>
          <w:sz w:val="24"/>
          <w:szCs w:val="24"/>
        </w:rPr>
      </w:pPr>
    </w:p>
    <w:p w:rsidR="00EE6DBC" w:rsidRPr="0057441C" w:rsidRDefault="00EE6DBC" w:rsidP="00EE6DBC">
      <w:pPr>
        <w:pStyle w:val="aa"/>
        <w:numPr>
          <w:ilvl w:val="0"/>
          <w:numId w:val="37"/>
        </w:numPr>
        <w:tabs>
          <w:tab w:val="left" w:pos="993"/>
        </w:tabs>
        <w:spacing w:after="0" w:line="360" w:lineRule="auto"/>
        <w:jc w:val="both"/>
        <w:rPr>
          <w:b/>
          <w:sz w:val="24"/>
          <w:szCs w:val="24"/>
        </w:rPr>
      </w:pPr>
      <w:proofErr w:type="gramStart"/>
      <w:r w:rsidRPr="0057441C">
        <w:rPr>
          <w:b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EE6DBC" w:rsidRDefault="00EE6DBC" w:rsidP="00EE6DBC">
      <w:pPr>
        <w:pStyle w:val="aa"/>
        <w:tabs>
          <w:tab w:val="left" w:pos="993"/>
        </w:tabs>
        <w:spacing w:line="360" w:lineRule="auto"/>
        <w:rPr>
          <w:sz w:val="24"/>
          <w:szCs w:val="24"/>
        </w:rPr>
      </w:pPr>
      <w:r w:rsidRPr="0057441C">
        <w:rPr>
          <w:sz w:val="24"/>
          <w:szCs w:val="24"/>
        </w:rPr>
        <w:tab/>
        <w:t>В соответствии с ФГОС ВПО в результате изучения дисциплины должны быть сформированы следующие компетенции выпускника:</w:t>
      </w:r>
    </w:p>
    <w:p w:rsidR="00EE6DBC" w:rsidRPr="002210EE" w:rsidRDefault="00EE6DBC" w:rsidP="00EE6DBC">
      <w:pPr>
        <w:pStyle w:val="aa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026B02">
        <w:rPr>
          <w:sz w:val="24"/>
          <w:szCs w:val="24"/>
        </w:rPr>
        <w:t>способ</w:t>
      </w:r>
      <w:r>
        <w:rPr>
          <w:sz w:val="24"/>
          <w:szCs w:val="24"/>
        </w:rPr>
        <w:t>ность</w:t>
      </w:r>
      <w:r w:rsidRPr="00026B02">
        <w:rPr>
          <w:sz w:val="24"/>
          <w:szCs w:val="24"/>
        </w:rPr>
        <w:t xml:space="preserve"> добросовестно исполнять профессиональные обязанности, соблюдать принципы этики юриста </w:t>
      </w:r>
      <w:r>
        <w:rPr>
          <w:sz w:val="24"/>
          <w:szCs w:val="24"/>
        </w:rPr>
        <w:t>(ОК-2);</w:t>
      </w:r>
    </w:p>
    <w:p w:rsidR="00EE6DBC" w:rsidRPr="00993FE7" w:rsidRDefault="00EE6DBC" w:rsidP="00EE6DBC">
      <w:pPr>
        <w:pStyle w:val="aa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026B02">
        <w:rPr>
          <w:sz w:val="24"/>
          <w:szCs w:val="24"/>
        </w:rPr>
        <w:t>способ</w:t>
      </w:r>
      <w:r>
        <w:rPr>
          <w:sz w:val="24"/>
          <w:szCs w:val="24"/>
        </w:rPr>
        <w:t>ность о</w:t>
      </w:r>
      <w:r w:rsidRPr="00026B02">
        <w:rPr>
          <w:sz w:val="24"/>
          <w:szCs w:val="24"/>
        </w:rPr>
        <w:t xml:space="preserve">беспечивать соблюдение законодательства субъектами права </w:t>
      </w:r>
      <w:r w:rsidRPr="00993FE7">
        <w:rPr>
          <w:sz w:val="24"/>
          <w:szCs w:val="24"/>
        </w:rPr>
        <w:t>(ПК-</w:t>
      </w:r>
      <w:r>
        <w:rPr>
          <w:sz w:val="24"/>
          <w:szCs w:val="24"/>
        </w:rPr>
        <w:t>3</w:t>
      </w:r>
      <w:r w:rsidRPr="00993FE7">
        <w:rPr>
          <w:sz w:val="24"/>
          <w:szCs w:val="24"/>
        </w:rPr>
        <w:t>);</w:t>
      </w:r>
    </w:p>
    <w:p w:rsidR="00EE6DBC" w:rsidRDefault="00EE6DBC" w:rsidP="00EE6DBC">
      <w:pPr>
        <w:pStyle w:val="aa"/>
        <w:numPr>
          <w:ilvl w:val="0"/>
          <w:numId w:val="3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4"/>
          <w:szCs w:val="24"/>
        </w:rPr>
      </w:pPr>
      <w:r w:rsidRPr="009655D6">
        <w:rPr>
          <w:sz w:val="24"/>
          <w:szCs w:val="24"/>
        </w:rPr>
        <w:t>способ</w:t>
      </w:r>
      <w:r>
        <w:rPr>
          <w:sz w:val="24"/>
          <w:szCs w:val="24"/>
        </w:rPr>
        <w:t>ность</w:t>
      </w:r>
      <w:r w:rsidRPr="009655D6">
        <w:rPr>
          <w:sz w:val="24"/>
          <w:szCs w:val="24"/>
        </w:rPr>
        <w:t xml:space="preserve"> к профессиональному правовому творчеству </w:t>
      </w:r>
      <w:r>
        <w:rPr>
          <w:sz w:val="24"/>
          <w:szCs w:val="24"/>
        </w:rPr>
        <w:t>(ПК-20);</w:t>
      </w:r>
    </w:p>
    <w:p w:rsidR="00EE6DBC" w:rsidRDefault="00EE6DBC" w:rsidP="00EE6DBC">
      <w:pPr>
        <w:pStyle w:val="aa"/>
        <w:tabs>
          <w:tab w:val="left" w:pos="993"/>
        </w:tabs>
        <w:spacing w:line="360" w:lineRule="auto"/>
        <w:rPr>
          <w:sz w:val="24"/>
          <w:szCs w:val="24"/>
        </w:rPr>
      </w:pPr>
    </w:p>
    <w:p w:rsidR="00EE6DBC" w:rsidRDefault="00EE6DBC" w:rsidP="00EE6DBC">
      <w:pPr>
        <w:spacing w:line="360" w:lineRule="auto"/>
        <w:ind w:firstLine="567"/>
      </w:pPr>
      <w:r w:rsidRPr="00A470FB">
        <w:t xml:space="preserve">В результате освоения дисциплины студент должен </w:t>
      </w:r>
    </w:p>
    <w:p w:rsidR="00EE6DBC" w:rsidRPr="001A3782" w:rsidRDefault="00EE6DBC" w:rsidP="00EE6DBC">
      <w:pPr>
        <w:spacing w:line="360" w:lineRule="auto"/>
        <w:rPr>
          <w:b/>
        </w:rPr>
      </w:pPr>
      <w:r w:rsidRPr="001A3782">
        <w:rPr>
          <w:b/>
        </w:rPr>
        <w:t>Знать/понимать:</w:t>
      </w:r>
    </w:p>
    <w:p w:rsidR="00EE6DBC" w:rsidRPr="001A3782" w:rsidRDefault="00EE6DBC" w:rsidP="00EE6DBC">
      <w:pPr>
        <w:spacing w:line="360" w:lineRule="auto"/>
      </w:pPr>
      <w:r w:rsidRPr="001A3782">
        <w:lastRenderedPageBreak/>
        <w:t>- правовую терминологию;</w:t>
      </w:r>
    </w:p>
    <w:p w:rsidR="00EE6DBC" w:rsidRPr="001A3782" w:rsidRDefault="00EE6DBC" w:rsidP="00EE6DBC">
      <w:pPr>
        <w:spacing w:line="360" w:lineRule="auto"/>
      </w:pPr>
      <w:r w:rsidRPr="001A3782">
        <w:t>- систему права;</w:t>
      </w:r>
    </w:p>
    <w:p w:rsidR="00EE6DBC" w:rsidRPr="001A3782" w:rsidRDefault="00EE6DBC" w:rsidP="00EE6DBC">
      <w:pPr>
        <w:spacing w:line="360" w:lineRule="auto"/>
      </w:pPr>
      <w:r w:rsidRPr="001A3782">
        <w:t>- систему законодательства;</w:t>
      </w:r>
    </w:p>
    <w:p w:rsidR="00EE6DBC" w:rsidRPr="001A3782" w:rsidRDefault="00EE6DBC" w:rsidP="00EE6DBC">
      <w:pPr>
        <w:spacing w:line="360" w:lineRule="auto"/>
      </w:pPr>
      <w:r w:rsidRPr="001A3782">
        <w:t xml:space="preserve">- тенденции развития права и законодательства    </w:t>
      </w:r>
    </w:p>
    <w:p w:rsidR="00EE6DBC" w:rsidRPr="001A3782" w:rsidRDefault="00EE6DBC" w:rsidP="00EE6DBC">
      <w:pPr>
        <w:spacing w:line="360" w:lineRule="auto"/>
        <w:rPr>
          <w:b/>
        </w:rPr>
      </w:pPr>
      <w:r w:rsidRPr="001A3782">
        <w:rPr>
          <w:b/>
        </w:rPr>
        <w:t>Уметь:</w:t>
      </w:r>
    </w:p>
    <w:p w:rsidR="00EE6DBC" w:rsidRPr="001A3782" w:rsidRDefault="00EE6DBC" w:rsidP="00EE6DBC">
      <w:pPr>
        <w:spacing w:line="360" w:lineRule="auto"/>
      </w:pPr>
      <w:r w:rsidRPr="001A3782">
        <w:t xml:space="preserve">-ориентироваться в специальной литературе; </w:t>
      </w:r>
    </w:p>
    <w:p w:rsidR="00EE6DBC" w:rsidRPr="001A3782" w:rsidRDefault="00EE6DBC" w:rsidP="00EE6DBC">
      <w:pPr>
        <w:spacing w:line="360" w:lineRule="auto"/>
      </w:pPr>
      <w:r w:rsidRPr="001A3782">
        <w:t xml:space="preserve">- толковать и применять законы и другие нормативные правовые акты; </w:t>
      </w:r>
    </w:p>
    <w:p w:rsidR="00EE6DBC" w:rsidRPr="001A3782" w:rsidRDefault="00EE6DBC" w:rsidP="00EE6DBC">
      <w:pPr>
        <w:spacing w:line="360" w:lineRule="auto"/>
      </w:pPr>
      <w:r w:rsidRPr="001A3782">
        <w:t xml:space="preserve">- обеспечивать соблюдение законодательства в деятельности государственных органов, физических и юридических лиц; </w:t>
      </w:r>
    </w:p>
    <w:p w:rsidR="00EE6DBC" w:rsidRPr="001A3782" w:rsidRDefault="00EE6DBC" w:rsidP="00EE6DBC">
      <w:pPr>
        <w:spacing w:line="360" w:lineRule="auto"/>
      </w:pPr>
      <w:r w:rsidRPr="001A3782">
        <w:t xml:space="preserve">- юридически правильно квалифицировать факты и обстоятельства; </w:t>
      </w:r>
    </w:p>
    <w:p w:rsidR="00EE6DBC" w:rsidRPr="001A3782" w:rsidRDefault="00EE6DBC" w:rsidP="00EE6DBC">
      <w:pPr>
        <w:spacing w:line="360" w:lineRule="auto"/>
      </w:pPr>
      <w:r w:rsidRPr="001A3782">
        <w:t xml:space="preserve">- разрабатывать документы правового характера, осуществлять правовую экспертизу нормативных актов, давать квалифицированные юридические заключения и консультации; </w:t>
      </w:r>
    </w:p>
    <w:p w:rsidR="00EE6DBC" w:rsidRPr="001A3782" w:rsidRDefault="00EE6DBC" w:rsidP="00EE6DBC">
      <w:pPr>
        <w:spacing w:line="360" w:lineRule="auto"/>
      </w:pPr>
      <w:r w:rsidRPr="001A3782">
        <w:t xml:space="preserve">- принимать правовые решения и совершать иные юридические действия в точном соответствии с законом; </w:t>
      </w:r>
    </w:p>
    <w:p w:rsidR="00EE6DBC" w:rsidRPr="001A3782" w:rsidRDefault="00EE6DBC" w:rsidP="00EE6DBC">
      <w:pPr>
        <w:spacing w:line="360" w:lineRule="auto"/>
        <w:rPr>
          <w:b/>
        </w:rPr>
      </w:pPr>
      <w:r w:rsidRPr="001A3782">
        <w:rPr>
          <w:b/>
        </w:rPr>
        <w:t>Владеть:</w:t>
      </w:r>
    </w:p>
    <w:p w:rsidR="00EE6DBC" w:rsidRPr="001A3782" w:rsidRDefault="00EE6DBC" w:rsidP="00EE6DBC">
      <w:pPr>
        <w:spacing w:line="360" w:lineRule="auto"/>
      </w:pPr>
      <w:r w:rsidRPr="001A3782">
        <w:t>- навыками общения по юридической проблематике;</w:t>
      </w:r>
    </w:p>
    <w:p w:rsidR="00EE6DBC" w:rsidRPr="001A3782" w:rsidRDefault="00EE6DBC" w:rsidP="00EE6DBC">
      <w:pPr>
        <w:spacing w:line="360" w:lineRule="auto"/>
      </w:pPr>
      <w:r w:rsidRPr="001A3782">
        <w:t>- методикой правотворчества;</w:t>
      </w:r>
    </w:p>
    <w:p w:rsidR="00EE6DBC" w:rsidRPr="001A3782" w:rsidRDefault="00EE6DBC" w:rsidP="00EE6DBC">
      <w:pPr>
        <w:spacing w:line="360" w:lineRule="auto"/>
      </w:pPr>
      <w:r w:rsidRPr="001A3782">
        <w:t>- различными видами публичных выступлений (высказывания, монолог, дискуссия, презентация);</w:t>
      </w:r>
    </w:p>
    <w:p w:rsidR="00EE6DBC" w:rsidRPr="001A3782" w:rsidRDefault="00EE6DBC" w:rsidP="00EE6DBC">
      <w:pPr>
        <w:spacing w:line="360" w:lineRule="auto"/>
      </w:pPr>
      <w:r w:rsidRPr="001A3782">
        <w:t>- этическими нормами и правилами ведения дискуссии в профессиональной среде и в случае возникновения юридических конфликтов.</w:t>
      </w:r>
    </w:p>
    <w:p w:rsidR="00EE6DBC" w:rsidRDefault="00EE6DBC" w:rsidP="00EE6DBC">
      <w:pPr>
        <w:spacing w:line="360" w:lineRule="auto"/>
        <w:rPr>
          <w:sz w:val="18"/>
          <w:szCs w:val="18"/>
        </w:rPr>
      </w:pPr>
    </w:p>
    <w:p w:rsidR="00EE6DBC" w:rsidRPr="00FC5B8D" w:rsidRDefault="00EE6DBC" w:rsidP="00EE6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EE6DBC" w:rsidRPr="00FC5B8D" w:rsidRDefault="00EE6DBC" w:rsidP="00EE6DBC">
      <w:pPr>
        <w:spacing w:line="360" w:lineRule="auto"/>
        <w:ind w:firstLine="709"/>
      </w:pPr>
      <w:r>
        <w:t>3 зачетных единиц (108</w:t>
      </w:r>
      <w:r w:rsidRPr="00FC5B8D">
        <w:t xml:space="preserve"> академических часа)</w:t>
      </w:r>
    </w:p>
    <w:p w:rsidR="00EE6DBC" w:rsidRPr="00FC5B8D" w:rsidRDefault="00EE6DBC" w:rsidP="00EE6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EE6DBC" w:rsidRPr="00FC5B8D" w:rsidRDefault="00EE6DBC" w:rsidP="00EE6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E6DBC" w:rsidRPr="00FC5B8D" w:rsidRDefault="00EE6DBC" w:rsidP="00EE6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E6DBC" w:rsidRPr="00FC5B8D" w:rsidRDefault="00EE6DBC" w:rsidP="00EE6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EE6DBC" w:rsidRPr="00FC5B8D" w:rsidRDefault="00EE6DBC" w:rsidP="00EE6DBC">
      <w:pPr>
        <w:spacing w:line="360" w:lineRule="auto"/>
        <w:ind w:firstLine="709"/>
      </w:pPr>
      <w:r w:rsidRPr="00FC5B8D">
        <w:t>Проме</w:t>
      </w:r>
      <w:r>
        <w:t xml:space="preserve">жуточная аттестация – экзамен в 8 </w:t>
      </w:r>
      <w:r w:rsidRPr="00FC5B8D">
        <w:t>семестре.</w:t>
      </w:r>
    </w:p>
    <w:p w:rsidR="00EE6DBC" w:rsidRDefault="00EE6DBC" w:rsidP="00EE6DBC">
      <w:pPr>
        <w:rPr>
          <w:sz w:val="26"/>
          <w:szCs w:val="26"/>
        </w:rPr>
      </w:pPr>
    </w:p>
    <w:p w:rsidR="008F645E" w:rsidRPr="00FC5B8D" w:rsidRDefault="008F645E" w:rsidP="008F645E">
      <w:pPr>
        <w:pStyle w:val="Style5"/>
        <w:widowControl/>
        <w:spacing w:line="360" w:lineRule="auto"/>
        <w:ind w:firstLine="0"/>
        <w:jc w:val="both"/>
        <w:rPr>
          <w:rStyle w:val="FontStyle213"/>
          <w:b w:val="0"/>
          <w:sz w:val="24"/>
          <w:szCs w:val="24"/>
        </w:rPr>
      </w:pPr>
    </w:p>
    <w:p w:rsidR="00FC5B8D" w:rsidRDefault="00FC5B8D" w:rsidP="008F645E">
      <w:pPr>
        <w:jc w:val="center"/>
        <w:rPr>
          <w:rStyle w:val="FontStyle211"/>
          <w:b/>
          <w:i w:val="0"/>
          <w:sz w:val="24"/>
          <w:szCs w:val="24"/>
        </w:rPr>
      </w:pP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8F645E" w:rsidRPr="00FC5B8D" w:rsidRDefault="008F645E" w:rsidP="008F645E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«Физическая культура»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Целевая установка преподавания учебной дисциплины «Физическая культура» строится с учетом задач, содержания и форм деятельности выпускника  </w:t>
      </w:r>
      <w:proofErr w:type="spellStart"/>
      <w:r w:rsidRPr="00FC5B8D">
        <w:t>МосАП</w:t>
      </w:r>
      <w:proofErr w:type="spellEnd"/>
      <w:r w:rsidRPr="00FC5B8D">
        <w:t>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обучения является получение выпускником образования, позволяющего приобрести необходимые общекультурные и профессиональные компетенции и успешно работать в избранной сфере деятельности.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физического воспитания студентов вуза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профессиональной деятельности.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Для достижения поставленной цели требуется решить ряд воспитательных, образовательных, развивающих и оздоровительных задач: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осознание студентами социальной роли физической культуры в развитии личности и подготовке ее к профессиональной деятельности;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дать глубокие знания научно-биологических и практических основ физической культуры и здорового образа жизни;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 сформировать </w:t>
      </w:r>
      <w:proofErr w:type="spellStart"/>
      <w:r w:rsidRPr="00FC5B8D">
        <w:t>мотивационно-ценностное</w:t>
      </w:r>
      <w:proofErr w:type="spellEnd"/>
      <w:r w:rsidRPr="00FC5B8D">
        <w:t xml:space="preserve"> отношение к физической культуре, установку на здоровый образ жизни, физическое самосовершенствование и самовоспитание, потребность в регулярных занятиях физическими упражнениями и спортом;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овладение системой практических умений и навыков, необходимых для сохранения и укрепления здоровья, психического благополучия, развития и совершенствования психофизических способностей, качеств и свойств личности, самоопределения в физической культуре;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общую и профессионально-прикладную физическую подготовленность, определяющую психофизическую готовность студента к будущей профессии;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научить </w:t>
      </w:r>
      <w:proofErr w:type="gramStart"/>
      <w:r w:rsidRPr="00FC5B8D">
        <w:t>творчески</w:t>
      </w:r>
      <w:proofErr w:type="gramEnd"/>
      <w:r w:rsidRPr="00FC5B8D">
        <w:t xml:space="preserve"> использовать физкультурно-спортивную деятельность для достижения жизненных и профессиональных целей.</w:t>
      </w:r>
    </w:p>
    <w:p w:rsidR="008F645E" w:rsidRPr="00FC5B8D" w:rsidRDefault="008F645E" w:rsidP="008F645E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Дисциплина включается в базовую часть.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Предполагаются устойчивые знания базовых дисциплин: легкая атлетика, гимнастика, спортивные игры. </w:t>
      </w:r>
    </w:p>
    <w:p w:rsidR="008F645E" w:rsidRPr="00FC5B8D" w:rsidRDefault="008F645E" w:rsidP="008F645E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«Физическая культура» студенты должны: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предмет «физическая культура»;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основы физической культуры и здорового образа жизни;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понимать роль физической культуры в развитии человека и подготовке специалиста;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системой практических умений и навыков,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и специальной подготовке);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     использовать физкультурно-спортивную деятельность для повышения своих функциональных и двигательных возможностей, для достижения личных жизненных и профессиональных целей;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общекультурными компетенциями (ОК):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стремлением к саморазвитию, повышению своей квалификации и мастерства (ОК-7);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навыками ведения здорового образа жизни, участвовать в занятиях физической культурой и спортом;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обладать следующими профессиональными компетенциями (ПК): </w:t>
      </w:r>
    </w:p>
    <w:p w:rsidR="008F645E" w:rsidRPr="00FC5B8D" w:rsidRDefault="008F645E" w:rsidP="008F645E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  <w:i/>
          <w:iCs/>
        </w:rPr>
        <w:t>в педагогической деятельности:</w:t>
      </w:r>
    </w:p>
    <w:p w:rsidR="008F645E" w:rsidRPr="00FC5B8D" w:rsidRDefault="008F645E" w:rsidP="008F645E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способностью преподавать правовые дисциплины на необходимом теоретическом и методическом уровне (ПК-17);</w:t>
      </w:r>
    </w:p>
    <w:p w:rsidR="008F645E" w:rsidRPr="00FC5B8D" w:rsidRDefault="008F645E" w:rsidP="008F645E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 xml:space="preserve">-  способностью управлять самостоятельной работой </w:t>
      </w:r>
      <w:proofErr w:type="gramStart"/>
      <w:r w:rsidRPr="00FC5B8D">
        <w:t>обучающихся</w:t>
      </w:r>
      <w:proofErr w:type="gramEnd"/>
      <w:r w:rsidRPr="00FC5B8D">
        <w:t xml:space="preserve"> </w:t>
      </w:r>
      <w:r w:rsidRPr="00FC5B8D">
        <w:br/>
        <w:t>(ПК-18);</w:t>
      </w:r>
    </w:p>
    <w:p w:rsidR="008F645E" w:rsidRPr="00FC5B8D" w:rsidRDefault="008F645E" w:rsidP="008F645E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  способностью эффективно осуществлять правовое воспитание (ПК-19).</w:t>
      </w:r>
    </w:p>
    <w:p w:rsidR="008F645E" w:rsidRPr="00FC5B8D" w:rsidRDefault="008F645E" w:rsidP="008F645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8F645E" w:rsidRPr="00FC5B8D" w:rsidRDefault="00FC5B8D" w:rsidP="008F645E">
      <w:pPr>
        <w:spacing w:line="360" w:lineRule="auto"/>
        <w:ind w:firstLine="709"/>
      </w:pPr>
      <w:r>
        <w:t>2 зачетных единиц (2</w:t>
      </w:r>
      <w:r w:rsidR="008F645E" w:rsidRPr="00FC5B8D">
        <w:t>00</w:t>
      </w:r>
      <w:r>
        <w:t xml:space="preserve"> академических часов</w:t>
      </w:r>
      <w:r w:rsidR="008F645E" w:rsidRPr="00FC5B8D">
        <w:t>)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8F645E" w:rsidRPr="00FC5B8D" w:rsidRDefault="008F645E" w:rsidP="008F645E">
      <w:pPr>
        <w:spacing w:line="360" w:lineRule="auto"/>
        <w:ind w:firstLine="709"/>
      </w:pPr>
      <w:r w:rsidRPr="00FC5B8D">
        <w:lastRenderedPageBreak/>
        <w:t>Промежуточная аттестация – зачет в 1-4 семестрах</w:t>
      </w:r>
    </w:p>
    <w:p w:rsidR="008F645E" w:rsidRPr="00FC5B8D" w:rsidRDefault="008F645E" w:rsidP="008F645E">
      <w:pPr>
        <w:spacing w:line="360" w:lineRule="auto"/>
        <w:ind w:firstLine="709"/>
      </w:pPr>
    </w:p>
    <w:p w:rsidR="00597618" w:rsidRPr="00FC5B8D" w:rsidRDefault="00597618"/>
    <w:sectPr w:rsidR="00597618" w:rsidRPr="00FC5B8D" w:rsidSect="00463B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MS Minch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MS Minch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MS Mincho"/>
      </w:rPr>
    </w:lvl>
  </w:abstractNum>
  <w:abstractNum w:abstractNumId="3">
    <w:nsid w:val="0000000E"/>
    <w:multiLevelType w:val="singleLevel"/>
    <w:tmpl w:val="0000000E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4">
    <w:nsid w:val="00000010"/>
    <w:multiLevelType w:val="singleLevel"/>
    <w:tmpl w:val="00000010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A2E4ABF"/>
    <w:multiLevelType w:val="hybridMultilevel"/>
    <w:tmpl w:val="A914FFB2"/>
    <w:lvl w:ilvl="0" w:tplc="E696C55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">
    <w:nsid w:val="0E18616D"/>
    <w:multiLevelType w:val="hybridMultilevel"/>
    <w:tmpl w:val="643229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2B4E1D"/>
    <w:multiLevelType w:val="hybridMultilevel"/>
    <w:tmpl w:val="D29EAD92"/>
    <w:lvl w:ilvl="0" w:tplc="07A21F82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>
    <w:nsid w:val="18680A5A"/>
    <w:multiLevelType w:val="hybridMultilevel"/>
    <w:tmpl w:val="AFACD2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501FB3"/>
    <w:multiLevelType w:val="hybridMultilevel"/>
    <w:tmpl w:val="A2BCAA7A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F523C5"/>
    <w:multiLevelType w:val="hybridMultilevel"/>
    <w:tmpl w:val="FEAE1C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5F60C7"/>
    <w:multiLevelType w:val="hybridMultilevel"/>
    <w:tmpl w:val="11680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A02917"/>
    <w:multiLevelType w:val="hybridMultilevel"/>
    <w:tmpl w:val="7C80CC96"/>
    <w:lvl w:ilvl="0" w:tplc="A85203B4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1090DC8"/>
    <w:multiLevelType w:val="hybridMultilevel"/>
    <w:tmpl w:val="B53E8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E96D60"/>
    <w:multiLevelType w:val="hybridMultilevel"/>
    <w:tmpl w:val="B67E938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95130D7"/>
    <w:multiLevelType w:val="hybridMultilevel"/>
    <w:tmpl w:val="EB442C5C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A311D1"/>
    <w:multiLevelType w:val="hybridMultilevel"/>
    <w:tmpl w:val="74A8E22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E22FB5"/>
    <w:multiLevelType w:val="multilevel"/>
    <w:tmpl w:val="E0385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6B3D09"/>
    <w:multiLevelType w:val="hybridMultilevel"/>
    <w:tmpl w:val="A210CE24"/>
    <w:lvl w:ilvl="0" w:tplc="187A5C1A">
      <w:start w:val="1"/>
      <w:numFmt w:val="bullet"/>
      <w:pStyle w:val="1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DA28E4"/>
    <w:multiLevelType w:val="hybridMultilevel"/>
    <w:tmpl w:val="FB3A72FE"/>
    <w:lvl w:ilvl="0" w:tplc="3ABCB400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631F1A"/>
    <w:multiLevelType w:val="hybridMultilevel"/>
    <w:tmpl w:val="D8AA7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A359E1"/>
    <w:multiLevelType w:val="hybridMultilevel"/>
    <w:tmpl w:val="5B60C9B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4BCF003B"/>
    <w:multiLevelType w:val="hybridMultilevel"/>
    <w:tmpl w:val="7D78DCC0"/>
    <w:lvl w:ilvl="0" w:tplc="21CCDB5A">
      <w:start w:val="1"/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6E059F"/>
    <w:multiLevelType w:val="hybridMultilevel"/>
    <w:tmpl w:val="AB58E322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7331D2"/>
    <w:multiLevelType w:val="hybridMultilevel"/>
    <w:tmpl w:val="EFAADFC2"/>
    <w:lvl w:ilvl="0" w:tplc="1C7662AC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C3F1FF4"/>
    <w:multiLevelType w:val="hybridMultilevel"/>
    <w:tmpl w:val="FD52DFA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2C48E7"/>
    <w:multiLevelType w:val="hybridMultilevel"/>
    <w:tmpl w:val="1E68CC2C"/>
    <w:lvl w:ilvl="0" w:tplc="1F428FEE">
      <w:start w:val="210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1A5E70"/>
    <w:multiLevelType w:val="hybridMultilevel"/>
    <w:tmpl w:val="DB025E1A"/>
    <w:lvl w:ilvl="0" w:tplc="9D44AD9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3A3996"/>
    <w:multiLevelType w:val="hybridMultilevel"/>
    <w:tmpl w:val="D736BAB4"/>
    <w:lvl w:ilvl="0" w:tplc="E696C55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9">
    <w:nsid w:val="699C54F9"/>
    <w:multiLevelType w:val="hybridMultilevel"/>
    <w:tmpl w:val="42368864"/>
    <w:lvl w:ilvl="0" w:tplc="04190005">
      <w:start w:val="1"/>
      <w:numFmt w:val="bullet"/>
      <w:lvlText w:val="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30">
    <w:nsid w:val="6A2130B2"/>
    <w:multiLevelType w:val="hybridMultilevel"/>
    <w:tmpl w:val="C1465490"/>
    <w:lvl w:ilvl="0" w:tplc="89502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CA30579"/>
    <w:multiLevelType w:val="hybridMultilevel"/>
    <w:tmpl w:val="56BCED4A"/>
    <w:lvl w:ilvl="0" w:tplc="E696C5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AF0669"/>
    <w:multiLevelType w:val="hybridMultilevel"/>
    <w:tmpl w:val="3202DBE4"/>
    <w:lvl w:ilvl="0" w:tplc="FFFFFFFF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33">
    <w:nsid w:val="6FDD3814"/>
    <w:multiLevelType w:val="hybridMultilevel"/>
    <w:tmpl w:val="9A7AB5A6"/>
    <w:lvl w:ilvl="0" w:tplc="E586086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4">
    <w:nsid w:val="77414955"/>
    <w:multiLevelType w:val="hybridMultilevel"/>
    <w:tmpl w:val="0D225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29"/>
  </w:num>
  <w:num w:numId="5">
    <w:abstractNumId w:val="13"/>
  </w:num>
  <w:num w:numId="6">
    <w:abstractNumId w:val="34"/>
  </w:num>
  <w:num w:numId="7">
    <w:abstractNumId w:val="33"/>
  </w:num>
  <w:num w:numId="8">
    <w:abstractNumId w:val="4"/>
  </w:num>
  <w:num w:numId="9">
    <w:abstractNumId w:val="16"/>
  </w:num>
  <w:num w:numId="10">
    <w:abstractNumId w:val="3"/>
  </w:num>
  <w:num w:numId="11">
    <w:abstractNumId w:val="26"/>
  </w:num>
  <w:num w:numId="12">
    <w:abstractNumId w:val="14"/>
  </w:num>
  <w:num w:numId="13">
    <w:abstractNumId w:val="27"/>
  </w:num>
  <w:num w:numId="14">
    <w:abstractNumId w:val="10"/>
  </w:num>
  <w:num w:numId="15">
    <w:abstractNumId w:val="21"/>
  </w:num>
  <w:num w:numId="16">
    <w:abstractNumId w:val="32"/>
  </w:num>
  <w:num w:numId="17">
    <w:abstractNumId w:val="11"/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1"/>
  </w:num>
  <w:num w:numId="22">
    <w:abstractNumId w:val="20"/>
  </w:num>
  <w:num w:numId="23">
    <w:abstractNumId w:val="24"/>
  </w:num>
  <w:num w:numId="24">
    <w:abstractNumId w:val="19"/>
  </w:num>
  <w:num w:numId="25">
    <w:abstractNumId w:val="5"/>
  </w:num>
  <w:num w:numId="26">
    <w:abstractNumId w:val="31"/>
  </w:num>
  <w:num w:numId="27">
    <w:abstractNumId w:val="28"/>
  </w:num>
  <w:num w:numId="28">
    <w:abstractNumId w:val="8"/>
  </w:num>
  <w:num w:numId="29">
    <w:abstractNumId w:val="25"/>
  </w:num>
  <w:num w:numId="30">
    <w:abstractNumId w:val="15"/>
  </w:num>
  <w:num w:numId="31">
    <w:abstractNumId w:val="9"/>
  </w:num>
  <w:num w:numId="32">
    <w:abstractNumId w:val="23"/>
  </w:num>
  <w:num w:numId="33">
    <w:abstractNumId w:val="7"/>
  </w:num>
  <w:num w:numId="34">
    <w:abstractNumId w:val="22"/>
  </w:num>
  <w:num w:numId="35">
    <w:abstractNumId w:val="26"/>
  </w:num>
  <w:num w:numId="36">
    <w:abstractNumId w:val="30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Q4hiFco1kOXhDxRs0DIOsVDRmL0=" w:salt="ugJBRqrEkzMKPErh9ZfJbQ=="/>
  <w:defaultTabStop w:val="708"/>
  <w:characterSpacingControl w:val="doNotCompress"/>
  <w:compat/>
  <w:rsids>
    <w:rsidRoot w:val="008F645E"/>
    <w:rsid w:val="002F6ED6"/>
    <w:rsid w:val="0035798A"/>
    <w:rsid w:val="003B7B94"/>
    <w:rsid w:val="00463B28"/>
    <w:rsid w:val="004A5A4C"/>
    <w:rsid w:val="00597618"/>
    <w:rsid w:val="00770C7D"/>
    <w:rsid w:val="007B099B"/>
    <w:rsid w:val="008B56ED"/>
    <w:rsid w:val="008F645E"/>
    <w:rsid w:val="00983D25"/>
    <w:rsid w:val="00AE4F40"/>
    <w:rsid w:val="00D07908"/>
    <w:rsid w:val="00DA7D58"/>
    <w:rsid w:val="00E17D73"/>
    <w:rsid w:val="00EE6DBC"/>
    <w:rsid w:val="00FC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5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 Знак"/>
    <w:basedOn w:val="a"/>
    <w:next w:val="a"/>
    <w:link w:val="11"/>
    <w:qFormat/>
    <w:rsid w:val="008F645E"/>
    <w:pPr>
      <w:keepNext/>
      <w:autoSpaceDE w:val="0"/>
      <w:autoSpaceDN w:val="0"/>
      <w:adjustRightInd w:val="0"/>
      <w:ind w:firstLine="567"/>
      <w:outlineLvl w:val="0"/>
    </w:pPr>
    <w:rPr>
      <w:bCs/>
    </w:rPr>
  </w:style>
  <w:style w:type="paragraph" w:styleId="2">
    <w:name w:val="heading 2"/>
    <w:basedOn w:val="a"/>
    <w:next w:val="a"/>
    <w:link w:val="20"/>
    <w:qFormat/>
    <w:rsid w:val="008F645E"/>
    <w:pPr>
      <w:keepNext/>
      <w:widowControl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F645E"/>
    <w:pPr>
      <w:keepNext/>
      <w:widowControl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F64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F645E"/>
    <w:pPr>
      <w:keepNext/>
      <w:widowControl/>
      <w:autoSpaceDE w:val="0"/>
      <w:autoSpaceDN w:val="0"/>
      <w:adjustRightInd w:val="0"/>
      <w:spacing w:line="264" w:lineRule="auto"/>
      <w:ind w:firstLine="567"/>
      <w:outlineLvl w:val="4"/>
    </w:pPr>
    <w:rPr>
      <w:b/>
      <w:bCs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0"/>
    <w:link w:val="10"/>
    <w:rsid w:val="008F645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64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F64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F64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F645E"/>
    <w:rPr>
      <w:rFonts w:ascii="Times New Roman" w:eastAsia="Times New Roman" w:hAnsi="Times New Roman" w:cs="Times New Roman"/>
      <w:b/>
      <w:bCs/>
      <w:szCs w:val="21"/>
      <w:lang w:eastAsia="ru-RU"/>
    </w:rPr>
  </w:style>
  <w:style w:type="paragraph" w:customStyle="1" w:styleId="1">
    <w:name w:val="Знак1"/>
    <w:basedOn w:val="a"/>
    <w:rsid w:val="008F645E"/>
    <w:pPr>
      <w:widowControl/>
      <w:numPr>
        <w:numId w:val="1"/>
      </w:numPr>
      <w:tabs>
        <w:tab w:val="clear" w:pos="822"/>
        <w:tab w:val="num" w:pos="643"/>
      </w:tabs>
      <w:spacing w:after="160" w:line="240" w:lineRule="exact"/>
      <w:ind w:left="0"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список с точками"/>
    <w:basedOn w:val="a"/>
    <w:rsid w:val="008F645E"/>
    <w:pPr>
      <w:widowControl/>
      <w:tabs>
        <w:tab w:val="num" w:pos="822"/>
      </w:tabs>
      <w:spacing w:line="312" w:lineRule="auto"/>
      <w:ind w:left="822" w:hanging="255"/>
    </w:pPr>
  </w:style>
  <w:style w:type="paragraph" w:customStyle="1" w:styleId="text">
    <w:name w:val="text"/>
    <w:basedOn w:val="a"/>
    <w:rsid w:val="008F645E"/>
    <w:pPr>
      <w:widowControl/>
      <w:spacing w:before="100" w:beforeAutospacing="1" w:after="100" w:afterAutospacing="1"/>
      <w:ind w:firstLine="0"/>
      <w:jc w:val="left"/>
    </w:pPr>
  </w:style>
  <w:style w:type="paragraph" w:styleId="a4">
    <w:name w:val="Normal (Web)"/>
    <w:basedOn w:val="a"/>
    <w:rsid w:val="008F645E"/>
    <w:pPr>
      <w:widowControl/>
      <w:spacing w:before="100" w:beforeAutospacing="1" w:after="100" w:afterAutospacing="1"/>
      <w:ind w:firstLine="0"/>
      <w:jc w:val="left"/>
    </w:pPr>
  </w:style>
  <w:style w:type="paragraph" w:styleId="a5">
    <w:name w:val="Body Text Indent"/>
    <w:basedOn w:val="a"/>
    <w:link w:val="a6"/>
    <w:rsid w:val="008F645E"/>
    <w:pPr>
      <w:widowControl/>
      <w:spacing w:after="120"/>
      <w:ind w:left="283" w:firstLine="0"/>
      <w:jc w:val="left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8F64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8F64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F64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8F645E"/>
    <w:rPr>
      <w:color w:val="0000FF"/>
      <w:u w:val="single"/>
    </w:rPr>
  </w:style>
  <w:style w:type="character" w:customStyle="1" w:styleId="submenu-table">
    <w:name w:val="submenu-table"/>
    <w:basedOn w:val="a0"/>
    <w:rsid w:val="008F645E"/>
  </w:style>
  <w:style w:type="paragraph" w:customStyle="1" w:styleId="Style56">
    <w:name w:val="Style56"/>
    <w:basedOn w:val="a"/>
    <w:rsid w:val="008F645E"/>
    <w:pPr>
      <w:autoSpaceDE w:val="0"/>
      <w:autoSpaceDN w:val="0"/>
      <w:adjustRightInd w:val="0"/>
      <w:ind w:firstLine="0"/>
      <w:jc w:val="left"/>
    </w:pPr>
  </w:style>
  <w:style w:type="character" w:customStyle="1" w:styleId="FontStyle197">
    <w:name w:val="Font Style197"/>
    <w:basedOn w:val="a0"/>
    <w:rsid w:val="008F645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13">
    <w:name w:val="Font Style213"/>
    <w:basedOn w:val="a0"/>
    <w:rsid w:val="008F645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8">
    <w:name w:val="Style48"/>
    <w:basedOn w:val="a"/>
    <w:rsid w:val="008F645E"/>
    <w:pPr>
      <w:autoSpaceDE w:val="0"/>
      <w:autoSpaceDN w:val="0"/>
      <w:adjustRightInd w:val="0"/>
      <w:spacing w:line="278" w:lineRule="exact"/>
      <w:ind w:hanging="533"/>
      <w:jc w:val="left"/>
    </w:pPr>
  </w:style>
  <w:style w:type="paragraph" w:customStyle="1" w:styleId="bodytext">
    <w:name w:val="bodytext"/>
    <w:basedOn w:val="a"/>
    <w:rsid w:val="008F645E"/>
    <w:pPr>
      <w:widowControl/>
      <w:spacing w:before="100" w:beforeAutospacing="1" w:after="100" w:afterAutospacing="1"/>
      <w:ind w:firstLine="0"/>
      <w:jc w:val="left"/>
    </w:pPr>
  </w:style>
  <w:style w:type="paragraph" w:customStyle="1" w:styleId="ConsPlusNonformat">
    <w:name w:val="ConsPlusNonformat"/>
    <w:rsid w:val="008F64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1">
    <w:name w:val="Font Style211"/>
    <w:basedOn w:val="a0"/>
    <w:rsid w:val="008F645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rsid w:val="008F645E"/>
    <w:pPr>
      <w:autoSpaceDE w:val="0"/>
      <w:autoSpaceDN w:val="0"/>
      <w:adjustRightInd w:val="0"/>
      <w:spacing w:line="408" w:lineRule="exact"/>
      <w:ind w:firstLine="0"/>
      <w:jc w:val="center"/>
    </w:pPr>
  </w:style>
  <w:style w:type="paragraph" w:customStyle="1" w:styleId="Style5">
    <w:name w:val="Style5"/>
    <w:basedOn w:val="a"/>
    <w:rsid w:val="008F645E"/>
    <w:pPr>
      <w:autoSpaceDE w:val="0"/>
      <w:autoSpaceDN w:val="0"/>
      <w:adjustRightInd w:val="0"/>
      <w:spacing w:line="276" w:lineRule="exact"/>
      <w:ind w:firstLine="389"/>
      <w:jc w:val="left"/>
    </w:pPr>
  </w:style>
  <w:style w:type="paragraph" w:customStyle="1" w:styleId="Style8">
    <w:name w:val="Style8"/>
    <w:basedOn w:val="a"/>
    <w:rsid w:val="008F645E"/>
    <w:pPr>
      <w:autoSpaceDE w:val="0"/>
      <w:autoSpaceDN w:val="0"/>
      <w:adjustRightInd w:val="0"/>
      <w:spacing w:line="413" w:lineRule="exact"/>
      <w:ind w:firstLine="0"/>
      <w:jc w:val="center"/>
    </w:pPr>
  </w:style>
  <w:style w:type="paragraph" w:customStyle="1" w:styleId="Style21">
    <w:name w:val="Style21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27">
    <w:name w:val="Style27"/>
    <w:basedOn w:val="a"/>
    <w:rsid w:val="008F645E"/>
    <w:pPr>
      <w:autoSpaceDE w:val="0"/>
      <w:autoSpaceDN w:val="0"/>
      <w:adjustRightInd w:val="0"/>
      <w:spacing w:line="276" w:lineRule="exact"/>
      <w:ind w:firstLine="715"/>
    </w:pPr>
  </w:style>
  <w:style w:type="paragraph" w:customStyle="1" w:styleId="Style33">
    <w:name w:val="Style33"/>
    <w:basedOn w:val="a"/>
    <w:rsid w:val="008F645E"/>
    <w:pPr>
      <w:autoSpaceDE w:val="0"/>
      <w:autoSpaceDN w:val="0"/>
      <w:adjustRightInd w:val="0"/>
      <w:spacing w:line="278" w:lineRule="exact"/>
      <w:ind w:firstLine="432"/>
    </w:pPr>
  </w:style>
  <w:style w:type="paragraph" w:customStyle="1" w:styleId="Style50">
    <w:name w:val="Style50"/>
    <w:basedOn w:val="a"/>
    <w:rsid w:val="008F645E"/>
    <w:pPr>
      <w:autoSpaceDE w:val="0"/>
      <w:autoSpaceDN w:val="0"/>
      <w:adjustRightInd w:val="0"/>
      <w:spacing w:line="278" w:lineRule="exact"/>
      <w:ind w:firstLine="0"/>
    </w:pPr>
  </w:style>
  <w:style w:type="paragraph" w:customStyle="1" w:styleId="Style93">
    <w:name w:val="Style93"/>
    <w:basedOn w:val="a"/>
    <w:rsid w:val="008F645E"/>
    <w:pPr>
      <w:autoSpaceDE w:val="0"/>
      <w:autoSpaceDN w:val="0"/>
      <w:adjustRightInd w:val="0"/>
      <w:spacing w:line="276" w:lineRule="exact"/>
      <w:ind w:firstLine="408"/>
    </w:pPr>
  </w:style>
  <w:style w:type="paragraph" w:customStyle="1" w:styleId="Style103">
    <w:name w:val="Style103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118">
    <w:name w:val="Style118"/>
    <w:basedOn w:val="a"/>
    <w:rsid w:val="008F645E"/>
    <w:pPr>
      <w:autoSpaceDE w:val="0"/>
      <w:autoSpaceDN w:val="0"/>
      <w:adjustRightInd w:val="0"/>
      <w:spacing w:line="322" w:lineRule="exact"/>
      <w:ind w:firstLine="0"/>
      <w:jc w:val="left"/>
    </w:pPr>
  </w:style>
  <w:style w:type="character" w:customStyle="1" w:styleId="FontStyle209">
    <w:name w:val="Font Style209"/>
    <w:basedOn w:val="a0"/>
    <w:rsid w:val="008F645E"/>
    <w:rPr>
      <w:rFonts w:ascii="Times New Roman" w:hAnsi="Times New Roman" w:cs="Times New Roman"/>
      <w:sz w:val="16"/>
      <w:szCs w:val="16"/>
    </w:rPr>
  </w:style>
  <w:style w:type="character" w:customStyle="1" w:styleId="FontStyle214">
    <w:name w:val="Font Style214"/>
    <w:basedOn w:val="a0"/>
    <w:rsid w:val="008F645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8F645E"/>
    <w:pPr>
      <w:autoSpaceDE w:val="0"/>
      <w:autoSpaceDN w:val="0"/>
      <w:adjustRightInd w:val="0"/>
      <w:spacing w:line="360" w:lineRule="exact"/>
      <w:ind w:firstLine="0"/>
      <w:jc w:val="center"/>
    </w:pPr>
  </w:style>
  <w:style w:type="paragraph" w:customStyle="1" w:styleId="Style9">
    <w:name w:val="Style9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22">
    <w:name w:val="Style22"/>
    <w:basedOn w:val="a"/>
    <w:rsid w:val="008F645E"/>
    <w:pPr>
      <w:autoSpaceDE w:val="0"/>
      <w:autoSpaceDN w:val="0"/>
      <w:adjustRightInd w:val="0"/>
      <w:spacing w:line="274" w:lineRule="exact"/>
      <w:ind w:firstLine="0"/>
    </w:pPr>
  </w:style>
  <w:style w:type="paragraph" w:customStyle="1" w:styleId="Style53">
    <w:name w:val="Style53"/>
    <w:basedOn w:val="a"/>
    <w:rsid w:val="008F645E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0">
    <w:name w:val="Style100"/>
    <w:basedOn w:val="a"/>
    <w:rsid w:val="008F645E"/>
    <w:pPr>
      <w:autoSpaceDE w:val="0"/>
      <w:autoSpaceDN w:val="0"/>
      <w:adjustRightInd w:val="0"/>
      <w:spacing w:line="278" w:lineRule="exact"/>
      <w:ind w:firstLine="1843"/>
      <w:jc w:val="left"/>
    </w:pPr>
  </w:style>
  <w:style w:type="paragraph" w:customStyle="1" w:styleId="Style106">
    <w:name w:val="Style106"/>
    <w:basedOn w:val="a"/>
    <w:rsid w:val="008F645E"/>
    <w:pPr>
      <w:autoSpaceDE w:val="0"/>
      <w:autoSpaceDN w:val="0"/>
      <w:adjustRightInd w:val="0"/>
      <w:ind w:firstLine="0"/>
      <w:jc w:val="right"/>
    </w:pPr>
  </w:style>
  <w:style w:type="paragraph" w:customStyle="1" w:styleId="Style62">
    <w:name w:val="Style62"/>
    <w:basedOn w:val="a"/>
    <w:rsid w:val="008F645E"/>
    <w:pPr>
      <w:autoSpaceDE w:val="0"/>
      <w:autoSpaceDN w:val="0"/>
      <w:adjustRightInd w:val="0"/>
      <w:spacing w:line="163" w:lineRule="exact"/>
      <w:ind w:firstLine="0"/>
      <w:jc w:val="left"/>
    </w:pPr>
  </w:style>
  <w:style w:type="character" w:customStyle="1" w:styleId="FontStyle206">
    <w:name w:val="Font Style206"/>
    <w:basedOn w:val="a0"/>
    <w:rsid w:val="008F645E"/>
    <w:rPr>
      <w:rFonts w:ascii="Times New Roman" w:hAnsi="Times New Roman" w:cs="Times New Roman"/>
      <w:sz w:val="14"/>
      <w:szCs w:val="14"/>
    </w:rPr>
  </w:style>
  <w:style w:type="paragraph" w:customStyle="1" w:styleId="Style24">
    <w:name w:val="Style24"/>
    <w:basedOn w:val="a"/>
    <w:rsid w:val="008F645E"/>
    <w:pPr>
      <w:autoSpaceDE w:val="0"/>
      <w:autoSpaceDN w:val="0"/>
      <w:adjustRightInd w:val="0"/>
      <w:spacing w:line="252" w:lineRule="exact"/>
      <w:ind w:firstLine="91"/>
      <w:jc w:val="left"/>
    </w:pPr>
  </w:style>
  <w:style w:type="paragraph" w:customStyle="1" w:styleId="Style26">
    <w:name w:val="Style26"/>
    <w:basedOn w:val="a"/>
    <w:rsid w:val="008F645E"/>
    <w:pPr>
      <w:autoSpaceDE w:val="0"/>
      <w:autoSpaceDN w:val="0"/>
      <w:adjustRightInd w:val="0"/>
      <w:spacing w:line="276" w:lineRule="exact"/>
      <w:ind w:firstLine="566"/>
    </w:pPr>
  </w:style>
  <w:style w:type="paragraph" w:customStyle="1" w:styleId="Style37">
    <w:name w:val="Style37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43">
    <w:name w:val="Style43"/>
    <w:basedOn w:val="a"/>
    <w:rsid w:val="008F645E"/>
    <w:pPr>
      <w:autoSpaceDE w:val="0"/>
      <w:autoSpaceDN w:val="0"/>
      <w:adjustRightInd w:val="0"/>
      <w:spacing w:line="230" w:lineRule="exact"/>
      <w:ind w:firstLine="0"/>
      <w:jc w:val="left"/>
    </w:pPr>
  </w:style>
  <w:style w:type="paragraph" w:customStyle="1" w:styleId="Style135">
    <w:name w:val="Style135"/>
    <w:basedOn w:val="a"/>
    <w:rsid w:val="008F645E"/>
    <w:pPr>
      <w:autoSpaceDE w:val="0"/>
      <w:autoSpaceDN w:val="0"/>
      <w:adjustRightInd w:val="0"/>
      <w:ind w:firstLine="0"/>
    </w:pPr>
  </w:style>
  <w:style w:type="paragraph" w:customStyle="1" w:styleId="Style165">
    <w:name w:val="Style165"/>
    <w:basedOn w:val="a"/>
    <w:rsid w:val="008F645E"/>
    <w:pPr>
      <w:autoSpaceDE w:val="0"/>
      <w:autoSpaceDN w:val="0"/>
      <w:adjustRightInd w:val="0"/>
      <w:spacing w:line="299" w:lineRule="exact"/>
      <w:ind w:firstLine="0"/>
      <w:jc w:val="right"/>
    </w:pPr>
  </w:style>
  <w:style w:type="paragraph" w:customStyle="1" w:styleId="Style174">
    <w:name w:val="Style174"/>
    <w:basedOn w:val="a"/>
    <w:rsid w:val="008F645E"/>
    <w:pPr>
      <w:autoSpaceDE w:val="0"/>
      <w:autoSpaceDN w:val="0"/>
      <w:adjustRightInd w:val="0"/>
      <w:spacing w:line="322" w:lineRule="exact"/>
      <w:ind w:hanging="509"/>
      <w:jc w:val="left"/>
    </w:pPr>
  </w:style>
  <w:style w:type="paragraph" w:customStyle="1" w:styleId="Style175">
    <w:name w:val="Style175"/>
    <w:basedOn w:val="a"/>
    <w:rsid w:val="008F645E"/>
    <w:pPr>
      <w:autoSpaceDE w:val="0"/>
      <w:autoSpaceDN w:val="0"/>
      <w:adjustRightInd w:val="0"/>
      <w:spacing w:line="420" w:lineRule="exact"/>
      <w:ind w:firstLine="0"/>
    </w:pPr>
  </w:style>
  <w:style w:type="paragraph" w:customStyle="1" w:styleId="Style176">
    <w:name w:val="Style176"/>
    <w:basedOn w:val="a"/>
    <w:rsid w:val="008F645E"/>
    <w:pPr>
      <w:autoSpaceDE w:val="0"/>
      <w:autoSpaceDN w:val="0"/>
      <w:adjustRightInd w:val="0"/>
      <w:spacing w:line="413" w:lineRule="exact"/>
      <w:ind w:hanging="2102"/>
      <w:jc w:val="left"/>
    </w:pPr>
  </w:style>
  <w:style w:type="character" w:customStyle="1" w:styleId="FontStyle210">
    <w:name w:val="Font Style210"/>
    <w:basedOn w:val="a0"/>
    <w:rsid w:val="008F645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rsid w:val="008F645E"/>
    <w:pPr>
      <w:autoSpaceDE w:val="0"/>
      <w:autoSpaceDN w:val="0"/>
      <w:adjustRightInd w:val="0"/>
      <w:ind w:firstLine="0"/>
      <w:jc w:val="center"/>
    </w:pPr>
  </w:style>
  <w:style w:type="paragraph" w:customStyle="1" w:styleId="Style49">
    <w:name w:val="Style49"/>
    <w:basedOn w:val="a"/>
    <w:rsid w:val="008F645E"/>
    <w:pPr>
      <w:autoSpaceDE w:val="0"/>
      <w:autoSpaceDN w:val="0"/>
      <w:adjustRightInd w:val="0"/>
      <w:spacing w:line="276" w:lineRule="exact"/>
      <w:ind w:firstLine="427"/>
    </w:pPr>
  </w:style>
  <w:style w:type="paragraph" w:customStyle="1" w:styleId="Style89">
    <w:name w:val="Style89"/>
    <w:basedOn w:val="a"/>
    <w:rsid w:val="008F645E"/>
    <w:pPr>
      <w:autoSpaceDE w:val="0"/>
      <w:autoSpaceDN w:val="0"/>
      <w:adjustRightInd w:val="0"/>
      <w:spacing w:line="414" w:lineRule="exact"/>
      <w:ind w:firstLine="398"/>
    </w:pPr>
  </w:style>
  <w:style w:type="paragraph" w:customStyle="1" w:styleId="Style94">
    <w:name w:val="Style94"/>
    <w:basedOn w:val="a"/>
    <w:rsid w:val="008F645E"/>
    <w:pPr>
      <w:autoSpaceDE w:val="0"/>
      <w:autoSpaceDN w:val="0"/>
      <w:adjustRightInd w:val="0"/>
      <w:spacing w:line="360" w:lineRule="exact"/>
      <w:ind w:firstLine="360"/>
      <w:jc w:val="left"/>
    </w:pPr>
  </w:style>
  <w:style w:type="character" w:customStyle="1" w:styleId="FontStyle212">
    <w:name w:val="Font Style212"/>
    <w:basedOn w:val="a0"/>
    <w:rsid w:val="008F645E"/>
    <w:rPr>
      <w:rFonts w:ascii="Times New Roman" w:hAnsi="Times New Roman" w:cs="Times New Roman"/>
      <w:sz w:val="20"/>
      <w:szCs w:val="20"/>
    </w:rPr>
  </w:style>
  <w:style w:type="paragraph" w:customStyle="1" w:styleId="Style84">
    <w:name w:val="Style84"/>
    <w:basedOn w:val="a"/>
    <w:rsid w:val="008F645E"/>
    <w:pPr>
      <w:autoSpaceDE w:val="0"/>
      <w:autoSpaceDN w:val="0"/>
      <w:adjustRightInd w:val="0"/>
      <w:spacing w:line="182" w:lineRule="exact"/>
      <w:ind w:firstLine="0"/>
      <w:jc w:val="center"/>
    </w:pPr>
  </w:style>
  <w:style w:type="paragraph" w:customStyle="1" w:styleId="Style96">
    <w:name w:val="Style96"/>
    <w:basedOn w:val="a"/>
    <w:rsid w:val="008F645E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7">
    <w:name w:val="Style107"/>
    <w:basedOn w:val="a"/>
    <w:rsid w:val="008F645E"/>
    <w:pPr>
      <w:autoSpaceDE w:val="0"/>
      <w:autoSpaceDN w:val="0"/>
      <w:adjustRightInd w:val="0"/>
      <w:spacing w:line="182" w:lineRule="exact"/>
      <w:ind w:firstLine="0"/>
      <w:jc w:val="left"/>
    </w:pPr>
  </w:style>
  <w:style w:type="paragraph" w:customStyle="1" w:styleId="Style13">
    <w:name w:val="Style13"/>
    <w:basedOn w:val="a"/>
    <w:rsid w:val="008F645E"/>
    <w:pPr>
      <w:autoSpaceDE w:val="0"/>
      <w:autoSpaceDN w:val="0"/>
      <w:adjustRightInd w:val="0"/>
      <w:ind w:firstLine="0"/>
      <w:jc w:val="left"/>
    </w:pPr>
  </w:style>
  <w:style w:type="paragraph" w:customStyle="1" w:styleId="Style91">
    <w:name w:val="Style91"/>
    <w:basedOn w:val="a"/>
    <w:rsid w:val="008F645E"/>
    <w:pPr>
      <w:autoSpaceDE w:val="0"/>
      <w:autoSpaceDN w:val="0"/>
      <w:adjustRightInd w:val="0"/>
      <w:ind w:firstLine="0"/>
      <w:jc w:val="center"/>
    </w:pPr>
  </w:style>
  <w:style w:type="paragraph" w:customStyle="1" w:styleId="a8">
    <w:name w:val="Знак Знак Знак Знак Знак Знак Знак Знак Знак"/>
    <w:basedOn w:val="a"/>
    <w:rsid w:val="008F645E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4">
    <w:name w:val="Style14"/>
    <w:basedOn w:val="a"/>
    <w:rsid w:val="008F645E"/>
    <w:pPr>
      <w:autoSpaceDE w:val="0"/>
      <w:autoSpaceDN w:val="0"/>
      <w:adjustRightInd w:val="0"/>
      <w:spacing w:line="206" w:lineRule="exact"/>
      <w:ind w:firstLine="0"/>
      <w:jc w:val="left"/>
    </w:pPr>
  </w:style>
  <w:style w:type="character" w:customStyle="1" w:styleId="FontStyle153">
    <w:name w:val="Font Style153"/>
    <w:rsid w:val="008F645E"/>
    <w:rPr>
      <w:rFonts w:ascii="Times New Roman" w:hAnsi="Times New Roman"/>
      <w:b/>
      <w:sz w:val="16"/>
    </w:rPr>
  </w:style>
  <w:style w:type="character" w:customStyle="1" w:styleId="FontStyle74">
    <w:name w:val="Font Style74"/>
    <w:basedOn w:val="a0"/>
    <w:rsid w:val="008F645E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8F645E"/>
    <w:pPr>
      <w:autoSpaceDE w:val="0"/>
      <w:autoSpaceDN w:val="0"/>
      <w:adjustRightInd w:val="0"/>
      <w:spacing w:line="197" w:lineRule="exact"/>
      <w:ind w:firstLine="0"/>
      <w:jc w:val="left"/>
    </w:pPr>
  </w:style>
  <w:style w:type="character" w:customStyle="1" w:styleId="a9">
    <w:name w:val="Основной текст_"/>
    <w:link w:val="12"/>
    <w:rsid w:val="008F645E"/>
    <w:rPr>
      <w:spacing w:val="10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9"/>
    <w:rsid w:val="008F645E"/>
    <w:pPr>
      <w:widowControl/>
      <w:shd w:val="clear" w:color="auto" w:fill="FFFFFF"/>
      <w:spacing w:before="420" w:after="300" w:line="317" w:lineRule="exact"/>
      <w:ind w:firstLine="0"/>
      <w:jc w:val="righ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styleId="31">
    <w:name w:val="Body Text 3"/>
    <w:basedOn w:val="a"/>
    <w:link w:val="32"/>
    <w:rsid w:val="008F645E"/>
    <w:pPr>
      <w:autoSpaceDE w:val="0"/>
      <w:autoSpaceDN w:val="0"/>
      <w:adjustRightInd w:val="0"/>
      <w:spacing w:after="120" w:line="260" w:lineRule="auto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F64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basedOn w:val="a"/>
    <w:link w:val="ab"/>
    <w:rsid w:val="008F645E"/>
    <w:pPr>
      <w:widowControl/>
      <w:spacing w:after="120"/>
      <w:ind w:firstLine="0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8F64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rsid w:val="008F645E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List Bullet 2"/>
    <w:basedOn w:val="a"/>
    <w:autoRedefine/>
    <w:rsid w:val="008F645E"/>
    <w:pPr>
      <w:widowControl/>
      <w:overflowPunct w:val="0"/>
      <w:autoSpaceDE w:val="0"/>
      <w:autoSpaceDN w:val="0"/>
      <w:adjustRightInd w:val="0"/>
      <w:ind w:left="566" w:hanging="283"/>
      <w:jc w:val="left"/>
      <w:textAlignment w:val="baseline"/>
    </w:pPr>
    <w:rPr>
      <w:sz w:val="20"/>
      <w:szCs w:val="20"/>
    </w:rPr>
  </w:style>
  <w:style w:type="paragraph" w:styleId="ad">
    <w:name w:val="List Paragraph"/>
    <w:basedOn w:val="a"/>
    <w:qFormat/>
    <w:rsid w:val="008F645E"/>
    <w:pPr>
      <w:widowControl/>
      <w:spacing w:after="200" w:line="276" w:lineRule="auto"/>
      <w:ind w:left="720" w:firstLine="0"/>
      <w:contextualSpacing/>
      <w:jc w:val="left"/>
    </w:pPr>
    <w:rPr>
      <w:rFonts w:eastAsia="Calibri"/>
      <w:szCs w:val="22"/>
      <w:lang w:eastAsia="en-US"/>
    </w:rPr>
  </w:style>
  <w:style w:type="character" w:styleId="ae">
    <w:name w:val="Strong"/>
    <w:basedOn w:val="a0"/>
    <w:qFormat/>
    <w:rsid w:val="008F645E"/>
    <w:rPr>
      <w:b/>
      <w:bCs/>
    </w:rPr>
  </w:style>
  <w:style w:type="character" w:styleId="af">
    <w:name w:val="Emphasis"/>
    <w:basedOn w:val="a0"/>
    <w:uiPriority w:val="99"/>
    <w:qFormat/>
    <w:rsid w:val="008F645E"/>
    <w:rPr>
      <w:i/>
      <w:iCs/>
    </w:rPr>
  </w:style>
  <w:style w:type="paragraph" w:customStyle="1" w:styleId="af0">
    <w:name w:val="Знак Знак Знак Знак Знак Знак Знак"/>
    <w:basedOn w:val="a"/>
    <w:rsid w:val="008F645E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39">
    <w:name w:val="Font Style39"/>
    <w:basedOn w:val="a0"/>
    <w:rsid w:val="008F645E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basedOn w:val="a0"/>
    <w:rsid w:val="008F645E"/>
    <w:rPr>
      <w:rFonts w:ascii="Times New Roman" w:hAnsi="Times New Roman" w:cs="Times New Roman"/>
      <w:sz w:val="22"/>
      <w:szCs w:val="22"/>
    </w:rPr>
  </w:style>
  <w:style w:type="paragraph" w:customStyle="1" w:styleId="af1">
    <w:name w:val="a"/>
    <w:basedOn w:val="a"/>
    <w:rsid w:val="008F645E"/>
    <w:pPr>
      <w:widowControl/>
      <w:spacing w:before="100" w:beforeAutospacing="1" w:after="100" w:afterAutospacing="1"/>
      <w:ind w:firstLine="0"/>
      <w:jc w:val="left"/>
    </w:pPr>
  </w:style>
  <w:style w:type="paragraph" w:customStyle="1" w:styleId="13">
    <w:name w:val="заголовок 1"/>
    <w:basedOn w:val="a"/>
    <w:next w:val="a"/>
    <w:rsid w:val="008F645E"/>
    <w:pPr>
      <w:keepNext/>
      <w:widowControl/>
      <w:spacing w:line="312" w:lineRule="auto"/>
      <w:ind w:left="851" w:firstLine="851"/>
    </w:pPr>
    <w:rPr>
      <w:sz w:val="28"/>
      <w:szCs w:val="20"/>
      <w:lang w:eastAsia="ar-SA"/>
    </w:rPr>
  </w:style>
  <w:style w:type="character" w:customStyle="1" w:styleId="FontStyle29">
    <w:name w:val="Font Style29"/>
    <w:basedOn w:val="a0"/>
    <w:rsid w:val="008F645E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8F645E"/>
    <w:pPr>
      <w:autoSpaceDE w:val="0"/>
      <w:ind w:firstLine="0"/>
      <w:jc w:val="left"/>
    </w:pPr>
    <w:rPr>
      <w:lang w:eastAsia="ar-SA"/>
    </w:rPr>
  </w:style>
  <w:style w:type="character" w:customStyle="1" w:styleId="FontStyle33">
    <w:name w:val="Font Style33"/>
    <w:basedOn w:val="a0"/>
    <w:rsid w:val="008F645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8F645E"/>
    <w:pPr>
      <w:autoSpaceDE w:val="0"/>
      <w:ind w:firstLine="0"/>
      <w:jc w:val="left"/>
    </w:pPr>
    <w:rPr>
      <w:lang w:eastAsia="ar-SA"/>
    </w:rPr>
  </w:style>
  <w:style w:type="paragraph" w:customStyle="1" w:styleId="Style25">
    <w:name w:val="Style25"/>
    <w:basedOn w:val="a"/>
    <w:rsid w:val="008F645E"/>
    <w:pPr>
      <w:autoSpaceDE w:val="0"/>
      <w:ind w:firstLine="0"/>
      <w:jc w:val="left"/>
    </w:pPr>
    <w:rPr>
      <w:lang w:eastAsia="ar-SA"/>
    </w:rPr>
  </w:style>
  <w:style w:type="paragraph" w:styleId="22">
    <w:name w:val="Body Text 2"/>
    <w:basedOn w:val="a"/>
    <w:link w:val="23"/>
    <w:rsid w:val="008F645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F6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7z1">
    <w:name w:val="WW8Num17z1"/>
    <w:rsid w:val="008F645E"/>
    <w:rPr>
      <w:rFonts w:ascii="Courier New" w:hAnsi="Courier New" w:cs="Courier New"/>
    </w:rPr>
  </w:style>
  <w:style w:type="character" w:customStyle="1" w:styleId="WW8Num9z1">
    <w:name w:val="WW8Num9z1"/>
    <w:rsid w:val="008F645E"/>
    <w:rPr>
      <w:rFonts w:ascii="Courier New" w:hAnsi="Courier New" w:cs="Courier New"/>
    </w:rPr>
  </w:style>
  <w:style w:type="character" w:customStyle="1" w:styleId="FontStyle31">
    <w:name w:val="Font Style31"/>
    <w:rsid w:val="008F645E"/>
    <w:rPr>
      <w:rFonts w:ascii="Times New Roman" w:hAnsi="Times New Roman" w:cs="Times New Roman"/>
      <w:sz w:val="18"/>
      <w:szCs w:val="18"/>
    </w:rPr>
  </w:style>
  <w:style w:type="paragraph" w:customStyle="1" w:styleId="14">
    <w:name w:val="Обычный (веб)1"/>
    <w:basedOn w:val="a"/>
    <w:rsid w:val="008F645E"/>
    <w:pPr>
      <w:suppressAutoHyphens/>
      <w:spacing w:before="100" w:after="100"/>
      <w:ind w:firstLine="0"/>
      <w:jc w:val="left"/>
    </w:pPr>
    <w:rPr>
      <w:rFonts w:eastAsia="MS Mincho"/>
      <w:b/>
      <w:bCs/>
      <w:lang w:eastAsia="hi-IN" w:bidi="hi-IN"/>
    </w:rPr>
  </w:style>
  <w:style w:type="paragraph" w:styleId="af2">
    <w:name w:val="footnote text"/>
    <w:basedOn w:val="a"/>
    <w:link w:val="af3"/>
    <w:semiHidden/>
    <w:rsid w:val="008F645E"/>
    <w:pPr>
      <w:widowControl/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8F64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5D869-378C-4FEA-BBE8-CD8F0DEF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35854</Words>
  <Characters>204374</Characters>
  <Application>Microsoft Office Word</Application>
  <DocSecurity>8</DocSecurity>
  <Lines>1703</Lines>
  <Paragraphs>479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BogdanOV</cp:lastModifiedBy>
  <cp:revision>13</cp:revision>
  <cp:lastPrinted>2015-07-30T12:21:00Z</cp:lastPrinted>
  <dcterms:created xsi:type="dcterms:W3CDTF">2015-07-29T09:49:00Z</dcterms:created>
  <dcterms:modified xsi:type="dcterms:W3CDTF">2015-08-10T10:38:00Z</dcterms:modified>
</cp:coreProperties>
</file>